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480F6" w14:textId="5FDD33BA" w:rsidR="00BD4D5C" w:rsidRDefault="00BD4D5C">
      <w:pPr>
        <w:pStyle w:val="FicheTitre"/>
        <w:rPr>
          <w:rFonts w:cs="Arial Narrow"/>
          <w:b w:val="0"/>
          <w:bCs/>
          <w:spacing w:val="50"/>
          <w:szCs w:val="17"/>
        </w:rPr>
      </w:pPr>
      <w:r>
        <mc:AlternateContent>
          <mc:Choice Requires="wps">
            <w:drawing>
              <wp:anchor distT="0" distB="0" distL="114300" distR="114300" simplePos="0" relativeHeight="251660288" behindDoc="0" locked="0" layoutInCell="1" allowOverlap="1" wp14:anchorId="547D7274" wp14:editId="410E6248">
                <wp:simplePos x="0" y="0"/>
                <wp:positionH relativeFrom="column">
                  <wp:posOffset>1998980</wp:posOffset>
                </wp:positionH>
                <wp:positionV relativeFrom="paragraph">
                  <wp:posOffset>-328295</wp:posOffset>
                </wp:positionV>
                <wp:extent cx="2190750" cy="457200"/>
                <wp:effectExtent l="317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445" w14:textId="77777777" w:rsidR="00BD4D5C" w:rsidRDefault="00BD4D5C">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D7274" id="_x0000_t202" coordsize="21600,21600" o:spt="202" path="m,l,21600r21600,l21600,xe">
                <v:stroke joinstyle="miter"/>
                <v:path gradientshapeok="t" o:connecttype="rect"/>
              </v:shapetype>
              <v:shape id="Text Box 3" o:spid="_x0000_s1026" type="#_x0000_t202" style="position:absolute;left:0;text-align:left;margin-left:157.4pt;margin-top:-25.85pt;width:172.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DfwYKYCAgAA7wMAAA4AAAAA&#10;AAAAAAAAAAAALgIAAGRycy9lMm9Eb2MueG1sUEsBAi0AFAAGAAgAAAAhAIDoYuDfAAAACgEAAA8A&#10;AAAAAAAAAAAAAAAAXAQAAGRycy9kb3ducmV2LnhtbFBLBQYAAAAABAAEAPMAAABoBQAAAAA=&#10;" stroked="f">
                <v:textbox>
                  <w:txbxContent>
                    <w:p w14:paraId="1A9C8445" w14:textId="77777777" w:rsidR="00BD4D5C" w:rsidRDefault="00BD4D5C">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DC456D4" w14:textId="77777777" w:rsidR="00BD4D5C" w:rsidRDefault="00BD4D5C">
      <w:pPr>
        <w:pStyle w:val="FicheTitre"/>
        <w:rPr>
          <w:rFonts w:cs="Arial Narrow"/>
          <w:b w:val="0"/>
          <w:bCs/>
          <w:spacing w:val="50"/>
          <w:szCs w:val="17"/>
        </w:rPr>
      </w:pPr>
    </w:p>
    <w:p w14:paraId="1043C76E" w14:textId="4BA73421" w:rsidR="00BD4D5C" w:rsidRDefault="00BD4D5C">
      <w:pPr>
        <w:pStyle w:val="FicheTitre"/>
        <w:rPr>
          <w:rFonts w:cs="Arial Narrow"/>
          <w:b w:val="0"/>
          <w:bCs/>
          <w:spacing w:val="50"/>
          <w:szCs w:val="17"/>
        </w:rPr>
        <w:sectPr w:rsidR="00BD4D5C" w:rsidSect="00BD4D5C">
          <w:footerReference w:type="default" r:id="rId8"/>
          <w:pgSz w:w="11906" w:h="16838"/>
          <w:pgMar w:top="1417" w:right="1417" w:bottom="1417" w:left="1417" w:header="720" w:footer="680" w:gutter="0"/>
          <w:pgNumType w:start="1"/>
          <w:cols w:space="720"/>
          <w:docGrid w:linePitch="360"/>
        </w:sectPr>
      </w:pPr>
      <w:r>
        <w:drawing>
          <wp:anchor distT="0" distB="0" distL="114300" distR="114300" simplePos="0" relativeHeight="251659264" behindDoc="0" locked="0" layoutInCell="1" allowOverlap="1" wp14:anchorId="6B9CB7EC" wp14:editId="5E82669B">
            <wp:simplePos x="0" y="0"/>
            <wp:positionH relativeFrom="margin">
              <wp:posOffset>-628650</wp:posOffset>
            </wp:positionH>
            <wp:positionV relativeFrom="margin">
              <wp:posOffset>-796290</wp:posOffset>
            </wp:positionV>
            <wp:extent cx="2562225" cy="15716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BD4D5C" w14:paraId="17FB8083" w14:textId="77777777">
        <w:tc>
          <w:tcPr>
            <w:tcW w:w="9039" w:type="dxa"/>
            <w:shd w:val="clear" w:color="auto" w:fill="465F9D"/>
          </w:tcPr>
          <w:p w14:paraId="13467438" w14:textId="77777777" w:rsidR="00BD4D5C" w:rsidRDefault="00BD4D5C">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10E55719" w14:textId="77777777" w:rsidR="00BD4D5C" w:rsidRDefault="00BD4D5C">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94B09E3" w14:textId="77777777" w:rsidR="00BD4D5C" w:rsidRDefault="00BD4D5C">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EC71EF5" w14:textId="77777777" w:rsidR="00BD4D5C" w:rsidRDefault="00BD4D5C">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67DDD76" w14:textId="77777777" w:rsidR="00BD4D5C" w:rsidRDefault="00BD4D5C">
      <w:pPr>
        <w:jc w:val="both"/>
        <w:rPr>
          <w:rFonts w:ascii="Arial" w:hAnsi="Arial" w:cs="Arial"/>
        </w:rPr>
      </w:pPr>
    </w:p>
    <w:p w14:paraId="45A5B05D" w14:textId="77777777" w:rsidR="00BD4D5C" w:rsidRDefault="00BD4D5C">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06BB7FB" w14:textId="77777777" w:rsidR="00BD4D5C" w:rsidRDefault="00BD4D5C">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F7DC3A4" w14:textId="77777777" w:rsidR="00BD4D5C" w:rsidRDefault="00BD4D5C">
      <w:pPr>
        <w:rPr>
          <w:rFonts w:ascii="Marianne" w:hAnsi="Marianne"/>
        </w:rPr>
      </w:pPr>
    </w:p>
    <w:p w14:paraId="56C751E8" w14:textId="77777777" w:rsidR="00BD4D5C" w:rsidRDefault="00BD4D5C">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379E02BB" w14:textId="77777777" w:rsidR="00BD4D5C" w:rsidRDefault="00BD4D5C">
      <w:pPr>
        <w:rPr>
          <w:rFonts w:ascii="Marianne" w:hAnsi="Marianne"/>
        </w:rPr>
      </w:pPr>
    </w:p>
    <w:p w14:paraId="43DB846B" w14:textId="77777777" w:rsidR="00BD4D5C" w:rsidRDefault="00BD4D5C">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773D775" w14:textId="77777777" w:rsidR="00BD4D5C" w:rsidRDefault="00BD4D5C">
      <w:pPr>
        <w:jc w:val="both"/>
        <w:rPr>
          <w:rFonts w:ascii="Marianne" w:hAnsi="Marianne" w:cs="Arial"/>
          <w:i/>
          <w:iCs/>
        </w:rPr>
      </w:pPr>
    </w:p>
    <w:p w14:paraId="121D9480" w14:textId="77777777" w:rsidR="00BD4D5C" w:rsidRDefault="00BD4D5C">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3D6A2AF" w14:textId="77777777" w:rsidR="00BD4D5C" w:rsidRDefault="00BD4D5C">
      <w:pPr>
        <w:jc w:val="both"/>
        <w:rPr>
          <w:rFonts w:ascii="Marianne" w:hAnsi="Marianne" w:cs="Arial"/>
          <w:i/>
          <w:sz w:val="18"/>
          <w:szCs w:val="18"/>
        </w:rPr>
      </w:pPr>
    </w:p>
    <w:p w14:paraId="2C2BBF2F" w14:textId="77777777" w:rsidR="00BD4D5C" w:rsidRDefault="00BD4D5C">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BD4D5C" w14:paraId="5EFA008F" w14:textId="77777777">
        <w:tc>
          <w:tcPr>
            <w:tcW w:w="9710" w:type="dxa"/>
            <w:shd w:val="clear" w:color="auto" w:fill="465F9D"/>
          </w:tcPr>
          <w:p w14:paraId="25523CFA" w14:textId="77777777" w:rsidR="00BD4D5C" w:rsidRDefault="00BD4D5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37F46190" w14:textId="77777777" w:rsidR="00BD4D5C" w:rsidRDefault="00BD4D5C">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54FB591" w14:textId="77777777" w:rsidR="00BD4D5C" w:rsidRDefault="00BD4D5C">
      <w:pPr>
        <w:rPr>
          <w:rFonts w:ascii="Marianne" w:hAnsi="Marianne" w:cs="Arial"/>
          <w:b/>
          <w:bCs/>
        </w:rPr>
      </w:pPr>
    </w:p>
    <w:p w14:paraId="4DF556DD" w14:textId="77777777" w:rsidR="00BD4D5C" w:rsidRPr="0097319D" w:rsidRDefault="00BD4D5C" w:rsidP="00621ADE">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420EB4">
        <w:rPr>
          <w:rFonts w:ascii="Arial" w:hAnsi="Arial" w:cs="Arial"/>
        </w:rPr>
        <w:t>Direction des Travaux Incendie Maintenance et Energie</w:t>
      </w:r>
    </w:p>
    <w:p w14:paraId="5812384C" w14:textId="77777777" w:rsidR="00BD4D5C" w:rsidRPr="0097319D" w:rsidRDefault="00BD4D5C" w:rsidP="00621ADE">
      <w:pPr>
        <w:tabs>
          <w:tab w:val="center" w:pos="7371"/>
        </w:tabs>
        <w:jc w:val="center"/>
        <w:rPr>
          <w:rFonts w:ascii="Arial" w:hAnsi="Arial" w:cs="Arial"/>
        </w:rPr>
      </w:pPr>
    </w:p>
    <w:p w14:paraId="4E06978C" w14:textId="77777777" w:rsidR="00BD4D5C" w:rsidRDefault="00BD4D5C">
      <w:pPr>
        <w:rPr>
          <w:rFonts w:ascii="Marianne" w:hAnsi="Marianne" w:cs="Arial"/>
          <w:b/>
          <w:bCs/>
        </w:rPr>
      </w:pPr>
    </w:p>
    <w:p w14:paraId="6DF0AAD3" w14:textId="77777777" w:rsidR="00BD4D5C" w:rsidRDefault="00BD4D5C">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D4D5C" w14:paraId="6F31C499" w14:textId="77777777">
        <w:tc>
          <w:tcPr>
            <w:tcW w:w="9852" w:type="dxa"/>
            <w:shd w:val="clear" w:color="auto" w:fill="465F9D"/>
          </w:tcPr>
          <w:p w14:paraId="44D6601B" w14:textId="77777777" w:rsidR="00BD4D5C" w:rsidRDefault="00BD4D5C">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35004C9" w14:textId="77777777" w:rsidR="00BD4D5C" w:rsidRDefault="00BD4D5C">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0FD47FBE" w14:textId="77777777" w:rsidR="00BD4D5C" w:rsidRDefault="00BD4D5C">
      <w:pPr>
        <w:pStyle w:val="fcase1ertab"/>
        <w:tabs>
          <w:tab w:val="clear" w:pos="426"/>
          <w:tab w:val="left" w:pos="0"/>
        </w:tabs>
        <w:spacing w:before="120"/>
        <w:ind w:left="0" w:firstLine="0"/>
        <w:rPr>
          <w:rFonts w:ascii="Marianne" w:hAnsi="Marianne" w:cs="Arial"/>
          <w:i/>
          <w:sz w:val="16"/>
          <w:szCs w:val="16"/>
        </w:rPr>
      </w:pPr>
    </w:p>
    <w:p w14:paraId="66356500" w14:textId="77777777" w:rsidR="00BD4D5C" w:rsidRDefault="00BD4D5C">
      <w:pPr>
        <w:pStyle w:val="fcase1ertab"/>
        <w:tabs>
          <w:tab w:val="clear" w:pos="426"/>
          <w:tab w:val="left" w:pos="0"/>
        </w:tabs>
        <w:spacing w:before="120"/>
        <w:ind w:left="0" w:firstLine="0"/>
        <w:rPr>
          <w:rFonts w:ascii="Marianne" w:hAnsi="Marianne" w:cs="Arial"/>
          <w:i/>
          <w:sz w:val="16"/>
          <w:szCs w:val="16"/>
        </w:rPr>
      </w:pPr>
      <w:r w:rsidRPr="0078380B">
        <w:rPr>
          <w:rFonts w:ascii="Trebuchet MS" w:eastAsia="Trebuchet MS" w:hAnsi="Trebuchet MS" w:cs="Trebuchet MS"/>
          <w:b/>
          <w:noProof/>
          <w:color w:val="000000"/>
          <w:sz w:val="28"/>
        </w:rPr>
        <w:lastRenderedPageBreak/>
        <w:t>TRAVAUX DE REMPLACEMENT D’UNE PRODUCTION D’EAU CHAUDE SANITAIRE, DES RESEAUX D’EAU CHAUDE ET DE BOUCLAGE SANITAIRE SUR LE GROUPE HOSPITALIER PELLEGRIN</w:t>
      </w:r>
      <w:r>
        <w:rPr>
          <w:rFonts w:ascii="Trebuchet MS" w:eastAsia="Trebuchet MS" w:hAnsi="Trebuchet MS" w:cs="Trebuchet MS"/>
          <w:b/>
          <w:color w:val="000000"/>
          <w:sz w:val="28"/>
        </w:rPr>
        <w:t xml:space="preserve"> au profit du CHU DE BORDEAUX</w:t>
      </w:r>
    </w:p>
    <w:p w14:paraId="2970AE0F" w14:textId="77777777" w:rsidR="00BD4D5C" w:rsidRDefault="00BD4D5C">
      <w:pPr>
        <w:pStyle w:val="fcase1ertab"/>
        <w:tabs>
          <w:tab w:val="clear" w:pos="426"/>
          <w:tab w:val="left" w:pos="0"/>
        </w:tabs>
        <w:spacing w:before="120"/>
        <w:ind w:left="0" w:firstLine="0"/>
        <w:rPr>
          <w:rFonts w:ascii="Marianne" w:hAnsi="Marianne" w:cs="Arial"/>
          <w:i/>
          <w:sz w:val="16"/>
          <w:szCs w:val="16"/>
        </w:rPr>
      </w:pPr>
    </w:p>
    <w:p w14:paraId="62D22EFE" w14:textId="77777777" w:rsidR="00BD4D5C" w:rsidRDefault="00BD4D5C">
      <w:pPr>
        <w:pStyle w:val="fcase1ertab"/>
        <w:tabs>
          <w:tab w:val="clear" w:pos="426"/>
          <w:tab w:val="left" w:pos="0"/>
        </w:tabs>
        <w:spacing w:before="120"/>
        <w:ind w:left="0" w:firstLine="0"/>
        <w:rPr>
          <w:rFonts w:ascii="Marianne" w:hAnsi="Marianne" w:cs="Arial"/>
          <w:i/>
          <w:sz w:val="16"/>
          <w:szCs w:val="16"/>
        </w:rPr>
      </w:pPr>
    </w:p>
    <w:p w14:paraId="3461B34C" w14:textId="77777777" w:rsidR="00BD4D5C" w:rsidRDefault="00BD4D5C">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D4D5C" w14:paraId="56BD90A7" w14:textId="77777777">
        <w:tc>
          <w:tcPr>
            <w:tcW w:w="9852" w:type="dxa"/>
            <w:shd w:val="clear" w:color="auto" w:fill="465F9D"/>
          </w:tcPr>
          <w:p w14:paraId="2328291A" w14:textId="77777777" w:rsidR="00BD4D5C" w:rsidRDefault="00BD4D5C">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1633813" w14:textId="77777777" w:rsidR="00BD4D5C" w:rsidRDefault="00BD4D5C">
      <w:pPr>
        <w:pStyle w:val="Titre9"/>
        <w:numPr>
          <w:ilvl w:val="0"/>
          <w:numId w:val="0"/>
        </w:numPr>
        <w:rPr>
          <w:rFonts w:ascii="Marianne" w:hAnsi="Marianne"/>
          <w:i w:val="0"/>
          <w:sz w:val="20"/>
        </w:rPr>
      </w:pPr>
    </w:p>
    <w:p w14:paraId="166B0FD7" w14:textId="77777777" w:rsidR="00BD4D5C" w:rsidRDefault="00BD4D5C">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244B63E7" w14:textId="77777777" w:rsidR="00BD4D5C" w:rsidRDefault="00BD4D5C">
      <w:pPr>
        <w:pStyle w:val="Titre9"/>
        <w:tabs>
          <w:tab w:val="num" w:pos="0"/>
        </w:tabs>
        <w:ind w:left="0"/>
        <w:jc w:val="both"/>
        <w:rPr>
          <w:rFonts w:ascii="Marianne" w:hAnsi="Marianne"/>
          <w:i w:val="0"/>
          <w:iCs w:val="0"/>
          <w:sz w:val="20"/>
          <w:szCs w:val="20"/>
        </w:rPr>
      </w:pPr>
    </w:p>
    <w:p w14:paraId="7B44629E" w14:textId="77777777" w:rsidR="00BD4D5C" w:rsidRDefault="00BD4D5C">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09882F1A" w14:textId="77777777" w:rsidR="00BD4D5C" w:rsidRDefault="00BD4D5C">
      <w:pPr>
        <w:jc w:val="both"/>
        <w:rPr>
          <w:rFonts w:ascii="Marianne" w:hAnsi="Marianne" w:cs="Arial"/>
          <w:b/>
          <w:bCs/>
        </w:rPr>
      </w:pPr>
    </w:p>
    <w:p w14:paraId="4883BAE8" w14:textId="77777777" w:rsidR="00BD4D5C" w:rsidRDefault="00BD4D5C">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0A6348C" w14:textId="77777777" w:rsidR="00BD4D5C" w:rsidRDefault="00BD4D5C">
      <w:pPr>
        <w:rPr>
          <w:rFonts w:ascii="Marianne" w:hAnsi="Marianne"/>
        </w:rPr>
      </w:pPr>
    </w:p>
    <w:p w14:paraId="033A7F4F" w14:textId="77777777" w:rsidR="00BD4D5C" w:rsidRDefault="00BD4D5C">
      <w:pPr>
        <w:rPr>
          <w:rFonts w:ascii="Marianne" w:hAnsi="Marianne"/>
        </w:rPr>
      </w:pPr>
    </w:p>
    <w:p w14:paraId="76329FC3" w14:textId="77777777" w:rsidR="00BD4D5C" w:rsidRDefault="00BD4D5C">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0F27EBAC" w14:textId="77777777" w:rsidR="00BD4D5C" w:rsidRDefault="00BD4D5C">
      <w:pPr>
        <w:rPr>
          <w:rFonts w:ascii="Marianne" w:hAnsi="Marianne"/>
        </w:rPr>
      </w:pPr>
    </w:p>
    <w:p w14:paraId="0988D8F7" w14:textId="77777777" w:rsidR="00BD4D5C" w:rsidRDefault="00BD4D5C">
      <w:pPr>
        <w:rPr>
          <w:rFonts w:ascii="Marianne" w:hAnsi="Marianne"/>
        </w:rPr>
      </w:pPr>
    </w:p>
    <w:p w14:paraId="61F8270A" w14:textId="77777777" w:rsidR="00BD4D5C" w:rsidRDefault="00BD4D5C">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07FE8407" w14:textId="77777777" w:rsidR="00BD4D5C" w:rsidRDefault="00BD4D5C">
      <w:pPr>
        <w:rPr>
          <w:rFonts w:ascii="Marianne" w:hAnsi="Marianne"/>
        </w:rPr>
      </w:pPr>
    </w:p>
    <w:p w14:paraId="4A1BA868" w14:textId="77777777" w:rsidR="00BD4D5C" w:rsidRDefault="00BD4D5C">
      <w:pPr>
        <w:rPr>
          <w:rFonts w:ascii="Marianne" w:hAnsi="Marianne"/>
        </w:rPr>
      </w:pPr>
    </w:p>
    <w:p w14:paraId="22186989" w14:textId="77777777" w:rsidR="00BD4D5C" w:rsidRDefault="00BD4D5C">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1D9578C0" w14:textId="77777777" w:rsidR="00BD4D5C" w:rsidRDefault="00BD4D5C">
      <w:pPr>
        <w:rPr>
          <w:rFonts w:ascii="Marianne" w:hAnsi="Marianne"/>
        </w:rPr>
      </w:pPr>
    </w:p>
    <w:p w14:paraId="0A461846" w14:textId="77777777" w:rsidR="00BD4D5C" w:rsidRDefault="00BD4D5C">
      <w:pPr>
        <w:rPr>
          <w:rFonts w:ascii="Marianne" w:hAnsi="Marianne"/>
        </w:rPr>
      </w:pPr>
    </w:p>
    <w:p w14:paraId="3E1DE396" w14:textId="77777777" w:rsidR="00BD4D5C" w:rsidRDefault="00BD4D5C">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1BB0C723" w14:textId="77777777" w:rsidR="00BD4D5C" w:rsidRDefault="00BD4D5C">
      <w:pPr>
        <w:rPr>
          <w:rFonts w:ascii="Marianne" w:hAnsi="Marianne"/>
        </w:rPr>
      </w:pPr>
    </w:p>
    <w:p w14:paraId="67D454CA" w14:textId="77777777" w:rsidR="00BD4D5C" w:rsidRDefault="00BD4D5C">
      <w:pPr>
        <w:rPr>
          <w:rFonts w:ascii="Marianne" w:hAnsi="Marianne"/>
        </w:rPr>
      </w:pPr>
    </w:p>
    <w:p w14:paraId="57C5C9BC" w14:textId="77777777" w:rsidR="00BD4D5C" w:rsidRDefault="00BD4D5C">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9D910E7" w14:textId="77777777" w:rsidR="00BD4D5C" w:rsidRDefault="00BD4D5C">
      <w:pPr>
        <w:jc w:val="both"/>
        <w:rPr>
          <w:rFonts w:ascii="Marianne" w:hAnsi="Marianne" w:cs="Arial"/>
          <w:b/>
          <w:bCs/>
        </w:rPr>
      </w:pPr>
    </w:p>
    <w:p w14:paraId="776A656D" w14:textId="77777777" w:rsidR="00BD4D5C" w:rsidRDefault="00BD4D5C">
      <w:pPr>
        <w:jc w:val="both"/>
        <w:rPr>
          <w:rFonts w:ascii="Marianne" w:hAnsi="Marianne" w:cs="Arial"/>
          <w:b/>
          <w:bCs/>
        </w:rPr>
      </w:pPr>
    </w:p>
    <w:p w14:paraId="47C1FBEF" w14:textId="77777777" w:rsidR="00BD4D5C" w:rsidRDefault="00BD4D5C">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7EAEB0B" w14:textId="77777777" w:rsidR="00BD4D5C" w:rsidRDefault="00BD4D5C">
      <w:pPr>
        <w:jc w:val="both"/>
        <w:rPr>
          <w:rFonts w:ascii="Marianne" w:hAnsi="Marianne" w:cs="Arial"/>
        </w:rPr>
      </w:pPr>
    </w:p>
    <w:p w14:paraId="0A48026E" w14:textId="77777777" w:rsidR="00BD4D5C" w:rsidRDefault="00BD4D5C">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14:paraId="0791EC23" w14:textId="77777777" w:rsidR="00BD4D5C" w:rsidRDefault="00BD4D5C">
      <w:pPr>
        <w:ind w:left="567"/>
        <w:jc w:val="both"/>
        <w:rPr>
          <w:rFonts w:ascii="Marianne" w:hAnsi="Marianne" w:cs="Arial"/>
        </w:rPr>
      </w:pPr>
    </w:p>
    <w:p w14:paraId="041CBAB5" w14:textId="77777777" w:rsidR="00BD4D5C" w:rsidRDefault="00BD4D5C">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14:paraId="5D3369E0" w14:textId="77777777" w:rsidR="00BD4D5C" w:rsidRDefault="00BD4D5C">
      <w:pPr>
        <w:ind w:left="567"/>
        <w:jc w:val="both"/>
        <w:rPr>
          <w:rFonts w:ascii="Marianne" w:hAnsi="Marianne" w:cs="Arial"/>
          <w:bCs/>
          <w:sz w:val="22"/>
        </w:rPr>
      </w:pPr>
    </w:p>
    <w:p w14:paraId="18719217" w14:textId="77777777" w:rsidR="00BD4D5C" w:rsidRDefault="00BD4D5C">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7FE3C6B" w14:textId="77777777" w:rsidR="00BD4D5C" w:rsidRDefault="00BD4D5C">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4F60BA53" w14:textId="77777777" w:rsidR="00BD4D5C" w:rsidRDefault="00BD4D5C">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w:t>
      </w:r>
      <w:r>
        <w:rPr>
          <w:rFonts w:ascii="Marianne" w:hAnsi="Marianne" w:cs="Arial"/>
          <w:i/>
          <w:iCs/>
          <w:szCs w:val="18"/>
        </w:rPr>
        <w:lastRenderedPageBreak/>
        <w:t xml:space="preserve">admis à participer à la procédure.  Le détail des preuves nécessaires pour permettre cette vérification figure dans la notice explicative du DC2. </w:t>
      </w:r>
    </w:p>
    <w:p w14:paraId="4CD8D9BE" w14:textId="77777777" w:rsidR="00BD4D5C" w:rsidRDefault="00BD4D5C">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62634D3" w14:textId="77777777" w:rsidR="00BD4D5C" w:rsidRDefault="00BD4D5C">
      <w:pPr>
        <w:spacing w:before="120"/>
        <w:jc w:val="both"/>
        <w:rPr>
          <w:rFonts w:ascii="Marianne" w:hAnsi="Marianne" w:cs="Arial"/>
          <w:sz w:val="22"/>
        </w:rPr>
      </w:pPr>
    </w:p>
    <w:p w14:paraId="72C56495" w14:textId="77777777" w:rsidR="00BD4D5C" w:rsidRDefault="00BD4D5C">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0">
          <w:tblGrid>
            <w:gridCol w:w="1986"/>
            <w:gridCol w:w="2551"/>
            <w:gridCol w:w="5245"/>
          </w:tblGrid>
        </w:tblGridChange>
      </w:tblGrid>
      <w:tr w:rsidR="00BD4D5C" w14:paraId="02D33334" w14:textId="77777777">
        <w:trPr>
          <w:trHeight w:val="540"/>
          <w:jc w:val="center"/>
        </w:trPr>
        <w:tc>
          <w:tcPr>
            <w:tcW w:w="1986" w:type="dxa"/>
            <w:shd w:val="clear" w:color="auto" w:fill="CCFFFF"/>
            <w:vAlign w:val="center"/>
          </w:tcPr>
          <w:p w14:paraId="19B0917B" w14:textId="77777777" w:rsidR="00BD4D5C" w:rsidRDefault="00BD4D5C">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5C9DE26" w14:textId="77777777" w:rsidR="00BD4D5C" w:rsidRDefault="00BD4D5C">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C5C0FB3" w14:textId="77777777" w:rsidR="00BD4D5C" w:rsidRDefault="00BD4D5C">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BD4D5C" w14:paraId="3C12259E" w14:textId="77777777">
        <w:trPr>
          <w:trHeight w:val="2218"/>
          <w:jc w:val="center"/>
        </w:trPr>
        <w:tc>
          <w:tcPr>
            <w:tcW w:w="1986" w:type="dxa"/>
            <w:vMerge w:val="restart"/>
            <w:shd w:val="clear" w:color="auto" w:fill="auto"/>
            <w:vAlign w:val="center"/>
          </w:tcPr>
          <w:p w14:paraId="7B5FF7F3" w14:textId="77777777" w:rsidR="00BD4D5C" w:rsidRDefault="00BD4D5C">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BB82FF9" w14:textId="77777777" w:rsidR="00BD4D5C" w:rsidRDefault="00BD4D5C">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54153640" w14:textId="77777777" w:rsidR="00BD4D5C" w:rsidRDefault="00BD4D5C">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CCF2A70"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29BE7D3" w14:textId="77777777" w:rsidR="00BD4D5C" w:rsidRDefault="00BD4D5C">
            <w:pPr>
              <w:spacing w:beforeLines="40" w:before="96" w:afterLines="40" w:after="96"/>
              <w:ind w:left="170" w:right="170"/>
              <w:jc w:val="both"/>
              <w:rPr>
                <w:rFonts w:ascii="Marianne" w:hAnsi="Marianne" w:cs="Arial"/>
                <w:sz w:val="12"/>
                <w:szCs w:val="16"/>
              </w:rPr>
            </w:pPr>
          </w:p>
          <w:p w14:paraId="72195B06" w14:textId="77777777" w:rsidR="00BD4D5C" w:rsidRDefault="00BD4D5C">
            <w:pPr>
              <w:spacing w:beforeLines="40" w:before="96" w:afterLines="40" w:after="96"/>
              <w:ind w:left="170" w:right="170"/>
              <w:jc w:val="both"/>
              <w:rPr>
                <w:rFonts w:ascii="Marianne" w:hAnsi="Marianne" w:cs="Arial"/>
                <w:sz w:val="12"/>
                <w:szCs w:val="16"/>
              </w:rPr>
            </w:pPr>
          </w:p>
          <w:p w14:paraId="51C5D90F" w14:textId="77777777" w:rsidR="00BD4D5C" w:rsidRDefault="00BD4D5C">
            <w:pPr>
              <w:spacing w:beforeLines="40" w:before="96" w:afterLines="40" w:after="96"/>
              <w:ind w:left="170" w:right="170"/>
              <w:jc w:val="both"/>
              <w:rPr>
                <w:rFonts w:ascii="Marianne" w:hAnsi="Marianne" w:cs="Arial"/>
                <w:sz w:val="12"/>
                <w:szCs w:val="16"/>
              </w:rPr>
            </w:pPr>
          </w:p>
          <w:p w14:paraId="2E24F33C"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A941605" w14:textId="77777777" w:rsidR="00BD4D5C" w:rsidRDefault="00BD4D5C">
            <w:pPr>
              <w:spacing w:beforeLines="40" w:before="96" w:afterLines="40" w:after="96"/>
              <w:ind w:right="170"/>
              <w:rPr>
                <w:rFonts w:ascii="Marianne" w:hAnsi="Marianne" w:cs="Arial"/>
                <w:sz w:val="12"/>
                <w:szCs w:val="16"/>
              </w:rPr>
            </w:pPr>
          </w:p>
          <w:p w14:paraId="7E1D93C1" w14:textId="77777777" w:rsidR="00BD4D5C" w:rsidRDefault="00BD4D5C">
            <w:pPr>
              <w:spacing w:beforeLines="40" w:before="96" w:afterLines="40" w:after="96"/>
              <w:ind w:right="170"/>
              <w:rPr>
                <w:rFonts w:ascii="Marianne" w:hAnsi="Marianne" w:cs="Arial"/>
                <w:sz w:val="12"/>
                <w:szCs w:val="16"/>
              </w:rPr>
            </w:pPr>
          </w:p>
          <w:p w14:paraId="4FBA606D" w14:textId="77777777" w:rsidR="00BD4D5C" w:rsidRDefault="00BD4D5C">
            <w:pPr>
              <w:spacing w:beforeLines="40" w:before="96" w:afterLines="40" w:after="96"/>
              <w:ind w:right="170"/>
              <w:rPr>
                <w:rFonts w:ascii="Marianne" w:hAnsi="Marianne" w:cs="Arial"/>
                <w:sz w:val="12"/>
                <w:szCs w:val="16"/>
              </w:rPr>
            </w:pPr>
          </w:p>
        </w:tc>
      </w:tr>
      <w:tr w:rsidR="00BD4D5C" w14:paraId="06FB6D84" w14:textId="77777777">
        <w:trPr>
          <w:trHeight w:val="3555"/>
          <w:jc w:val="center"/>
        </w:trPr>
        <w:tc>
          <w:tcPr>
            <w:tcW w:w="1986" w:type="dxa"/>
            <w:vMerge/>
            <w:shd w:val="clear" w:color="auto" w:fill="auto"/>
            <w:vAlign w:val="center"/>
          </w:tcPr>
          <w:p w14:paraId="1F39E715" w14:textId="77777777" w:rsidR="00BD4D5C" w:rsidRDefault="00BD4D5C">
            <w:pPr>
              <w:spacing w:beforeLines="40" w:before="96" w:afterLines="40" w:after="96"/>
              <w:rPr>
                <w:rFonts w:ascii="Marianne" w:hAnsi="Marianne" w:cs="Arial"/>
              </w:rPr>
            </w:pPr>
          </w:p>
        </w:tc>
        <w:tc>
          <w:tcPr>
            <w:tcW w:w="2551" w:type="dxa"/>
            <w:shd w:val="clear" w:color="auto" w:fill="auto"/>
            <w:vAlign w:val="center"/>
          </w:tcPr>
          <w:p w14:paraId="0B62CB73" w14:textId="77777777" w:rsidR="00BD4D5C" w:rsidRDefault="00BD4D5C">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823C4CE" w14:textId="77777777" w:rsidR="00BD4D5C" w:rsidRDefault="00BD4D5C">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41FE5C"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1C7DBFF" w14:textId="77777777" w:rsidR="00BD4D5C" w:rsidRDefault="00BD4D5C">
            <w:pPr>
              <w:spacing w:beforeLines="40" w:before="96" w:afterLines="40" w:after="96"/>
              <w:ind w:left="170" w:right="170"/>
              <w:jc w:val="both"/>
              <w:rPr>
                <w:rFonts w:ascii="Marianne" w:hAnsi="Marianne" w:cs="Arial"/>
                <w:sz w:val="12"/>
                <w:szCs w:val="16"/>
              </w:rPr>
            </w:pPr>
          </w:p>
          <w:p w14:paraId="4B4FB7E7" w14:textId="77777777" w:rsidR="00BD4D5C" w:rsidRDefault="00BD4D5C">
            <w:pPr>
              <w:spacing w:beforeLines="40" w:before="96" w:afterLines="40" w:after="96"/>
              <w:ind w:left="170" w:right="170"/>
              <w:jc w:val="both"/>
              <w:rPr>
                <w:rFonts w:ascii="Marianne" w:hAnsi="Marianne" w:cs="Arial"/>
                <w:sz w:val="12"/>
                <w:szCs w:val="16"/>
              </w:rPr>
            </w:pPr>
          </w:p>
          <w:p w14:paraId="4C4EF2D5" w14:textId="77777777" w:rsidR="00BD4D5C" w:rsidRDefault="00BD4D5C">
            <w:pPr>
              <w:spacing w:beforeLines="40" w:before="96" w:afterLines="40" w:after="96"/>
              <w:ind w:left="170" w:right="170"/>
              <w:jc w:val="both"/>
              <w:rPr>
                <w:rFonts w:ascii="Marianne" w:hAnsi="Marianne" w:cs="Arial"/>
                <w:sz w:val="12"/>
                <w:szCs w:val="16"/>
              </w:rPr>
            </w:pPr>
          </w:p>
          <w:p w14:paraId="0BC6AE06"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00ECB15" w14:textId="77777777" w:rsidR="00BD4D5C" w:rsidRDefault="00BD4D5C">
            <w:pPr>
              <w:spacing w:beforeLines="40" w:before="96" w:afterLines="40" w:after="96"/>
              <w:ind w:right="170"/>
              <w:rPr>
                <w:rFonts w:ascii="Marianne" w:hAnsi="Marianne" w:cs="Arial"/>
                <w:sz w:val="12"/>
                <w:szCs w:val="16"/>
              </w:rPr>
            </w:pPr>
          </w:p>
          <w:p w14:paraId="3291D998" w14:textId="77777777" w:rsidR="00BD4D5C" w:rsidRDefault="00BD4D5C">
            <w:pPr>
              <w:spacing w:beforeLines="40" w:before="96" w:afterLines="40" w:after="96"/>
              <w:ind w:right="170"/>
              <w:rPr>
                <w:rFonts w:ascii="Marianne" w:hAnsi="Marianne" w:cs="Arial"/>
                <w:sz w:val="12"/>
                <w:szCs w:val="16"/>
              </w:rPr>
            </w:pPr>
          </w:p>
          <w:p w14:paraId="20556474" w14:textId="77777777" w:rsidR="00BD4D5C" w:rsidRDefault="00BD4D5C">
            <w:pPr>
              <w:spacing w:beforeLines="40" w:before="96" w:afterLines="40" w:after="96"/>
              <w:ind w:right="170"/>
              <w:rPr>
                <w:rFonts w:ascii="Marianne" w:hAnsi="Marianne" w:cs="Arial"/>
                <w:sz w:val="12"/>
                <w:szCs w:val="16"/>
              </w:rPr>
            </w:pPr>
          </w:p>
        </w:tc>
      </w:tr>
      <w:tr w:rsidR="00BD4D5C" w14:paraId="6B2CC8D8" w14:textId="77777777">
        <w:trPr>
          <w:trHeight w:val="4455"/>
          <w:jc w:val="center"/>
        </w:trPr>
        <w:tc>
          <w:tcPr>
            <w:tcW w:w="1986" w:type="dxa"/>
            <w:vMerge/>
            <w:shd w:val="clear" w:color="auto" w:fill="auto"/>
            <w:vAlign w:val="center"/>
          </w:tcPr>
          <w:p w14:paraId="76A51D58" w14:textId="77777777" w:rsidR="00BD4D5C" w:rsidRDefault="00BD4D5C">
            <w:pPr>
              <w:spacing w:beforeLines="40" w:before="96" w:afterLines="40" w:after="96"/>
              <w:rPr>
                <w:rFonts w:ascii="Marianne" w:hAnsi="Marianne" w:cs="Arial"/>
              </w:rPr>
            </w:pPr>
          </w:p>
        </w:tc>
        <w:tc>
          <w:tcPr>
            <w:tcW w:w="2551" w:type="dxa"/>
            <w:shd w:val="clear" w:color="auto" w:fill="auto"/>
            <w:vAlign w:val="center"/>
          </w:tcPr>
          <w:p w14:paraId="3763A23E" w14:textId="77777777" w:rsidR="00BD4D5C" w:rsidRDefault="00BD4D5C">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454064F" w14:textId="77777777" w:rsidR="00BD4D5C" w:rsidRDefault="00BD4D5C">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682B9C0" w14:textId="77777777" w:rsidR="00BD4D5C" w:rsidRDefault="00BD4D5C">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01CC54F" w14:textId="77777777" w:rsidR="00BD4D5C" w:rsidRDefault="00BD4D5C">
            <w:pPr>
              <w:spacing w:beforeLines="40" w:before="96" w:afterLines="40" w:after="96"/>
              <w:ind w:left="170" w:right="170"/>
              <w:jc w:val="both"/>
              <w:rPr>
                <w:rFonts w:ascii="Marianne" w:hAnsi="Marianne" w:cs="Arial"/>
                <w:sz w:val="12"/>
                <w:szCs w:val="16"/>
              </w:rPr>
            </w:pPr>
          </w:p>
          <w:p w14:paraId="6ACA10E8" w14:textId="77777777" w:rsidR="00BD4D5C" w:rsidRDefault="00BD4D5C">
            <w:pPr>
              <w:spacing w:beforeLines="40" w:before="96" w:afterLines="40" w:after="96"/>
              <w:ind w:left="170" w:right="170"/>
              <w:jc w:val="both"/>
              <w:rPr>
                <w:rFonts w:ascii="Marianne" w:hAnsi="Marianne" w:cs="Arial"/>
                <w:sz w:val="12"/>
                <w:szCs w:val="16"/>
              </w:rPr>
            </w:pPr>
          </w:p>
          <w:p w14:paraId="64F790BD" w14:textId="77777777" w:rsidR="00BD4D5C" w:rsidRDefault="00BD4D5C">
            <w:pPr>
              <w:spacing w:beforeLines="40" w:before="96" w:afterLines="40" w:after="96"/>
              <w:ind w:left="170" w:right="170"/>
              <w:jc w:val="both"/>
              <w:rPr>
                <w:rFonts w:ascii="Marianne" w:hAnsi="Marianne" w:cs="Arial"/>
                <w:sz w:val="12"/>
                <w:szCs w:val="16"/>
              </w:rPr>
            </w:pPr>
          </w:p>
          <w:p w14:paraId="08787FA6" w14:textId="77777777" w:rsidR="00BD4D5C" w:rsidRDefault="00BD4D5C">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1C5C6BE" w14:textId="77777777" w:rsidR="00BD4D5C" w:rsidRDefault="00BD4D5C">
            <w:pPr>
              <w:spacing w:beforeLines="40" w:before="96" w:afterLines="40" w:after="96"/>
              <w:ind w:right="170"/>
              <w:rPr>
                <w:rFonts w:ascii="Marianne" w:hAnsi="Marianne" w:cs="Arial"/>
                <w:sz w:val="12"/>
                <w:szCs w:val="16"/>
              </w:rPr>
            </w:pPr>
          </w:p>
          <w:p w14:paraId="6B662CC8" w14:textId="77777777" w:rsidR="00BD4D5C" w:rsidRDefault="00BD4D5C">
            <w:pPr>
              <w:spacing w:beforeLines="40" w:before="96" w:afterLines="40" w:after="96"/>
              <w:ind w:right="170"/>
              <w:rPr>
                <w:rFonts w:ascii="Marianne" w:hAnsi="Marianne" w:cs="Arial"/>
                <w:sz w:val="12"/>
                <w:szCs w:val="16"/>
              </w:rPr>
            </w:pPr>
          </w:p>
          <w:p w14:paraId="49D0D29E" w14:textId="77777777" w:rsidR="00BD4D5C" w:rsidRDefault="00BD4D5C">
            <w:pPr>
              <w:spacing w:beforeLines="40" w:before="96" w:afterLines="40" w:after="96"/>
              <w:ind w:right="170"/>
              <w:rPr>
                <w:rFonts w:ascii="Marianne" w:hAnsi="Marianne" w:cs="Arial"/>
                <w:sz w:val="12"/>
                <w:szCs w:val="16"/>
              </w:rPr>
            </w:pPr>
          </w:p>
        </w:tc>
      </w:tr>
      <w:tr w:rsidR="00BD4D5C" w14:paraId="71CDB8CC" w14:textId="77777777">
        <w:trPr>
          <w:trHeight w:val="1785"/>
          <w:jc w:val="center"/>
        </w:trPr>
        <w:tc>
          <w:tcPr>
            <w:tcW w:w="1986" w:type="dxa"/>
            <w:shd w:val="clear" w:color="auto" w:fill="auto"/>
            <w:vAlign w:val="center"/>
          </w:tcPr>
          <w:p w14:paraId="3021F151" w14:textId="77777777" w:rsidR="00BD4D5C" w:rsidRDefault="00BD4D5C">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21338B2B" w14:textId="77777777" w:rsidR="00BD4D5C" w:rsidRDefault="00BD4D5C">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end"/>
            </w:r>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16EA2D3" w14:textId="77777777" w:rsidR="00BD4D5C" w:rsidRDefault="00BD4D5C">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C6946F4"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DD3D15D" w14:textId="77777777" w:rsidR="00BD4D5C" w:rsidRDefault="00BD4D5C">
            <w:pPr>
              <w:spacing w:beforeLines="40" w:before="96" w:afterLines="40" w:after="96"/>
              <w:ind w:left="170" w:right="170"/>
              <w:jc w:val="both"/>
              <w:rPr>
                <w:rFonts w:ascii="Marianne" w:hAnsi="Marianne" w:cs="Arial"/>
                <w:sz w:val="12"/>
                <w:szCs w:val="16"/>
              </w:rPr>
            </w:pPr>
          </w:p>
          <w:p w14:paraId="1213A4A5" w14:textId="77777777" w:rsidR="00BD4D5C" w:rsidRDefault="00BD4D5C">
            <w:pPr>
              <w:spacing w:beforeLines="40" w:before="96" w:afterLines="40" w:after="96"/>
              <w:ind w:left="170" w:right="170"/>
              <w:jc w:val="both"/>
              <w:rPr>
                <w:rFonts w:ascii="Marianne" w:hAnsi="Marianne" w:cs="Arial"/>
                <w:sz w:val="12"/>
                <w:szCs w:val="16"/>
              </w:rPr>
            </w:pPr>
          </w:p>
          <w:p w14:paraId="16A008D7" w14:textId="77777777" w:rsidR="00BD4D5C" w:rsidRDefault="00BD4D5C">
            <w:pPr>
              <w:spacing w:beforeLines="40" w:before="96" w:afterLines="40" w:after="96"/>
              <w:ind w:left="170" w:right="170"/>
              <w:jc w:val="both"/>
              <w:rPr>
                <w:rFonts w:ascii="Marianne" w:hAnsi="Marianne" w:cs="Arial"/>
                <w:sz w:val="12"/>
                <w:szCs w:val="16"/>
              </w:rPr>
            </w:pPr>
          </w:p>
          <w:p w14:paraId="147FCABE"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5919C11" w14:textId="77777777" w:rsidR="00BD4D5C" w:rsidRDefault="00BD4D5C">
            <w:pPr>
              <w:spacing w:beforeLines="40" w:before="96" w:afterLines="40" w:after="96"/>
              <w:ind w:right="170"/>
              <w:rPr>
                <w:rFonts w:ascii="Marianne" w:hAnsi="Marianne" w:cs="Arial"/>
                <w:sz w:val="12"/>
                <w:szCs w:val="16"/>
              </w:rPr>
            </w:pPr>
          </w:p>
          <w:p w14:paraId="3E1CDEC4" w14:textId="77777777" w:rsidR="00BD4D5C" w:rsidRDefault="00BD4D5C">
            <w:pPr>
              <w:spacing w:beforeLines="40" w:before="96" w:afterLines="40" w:after="96"/>
              <w:ind w:right="170"/>
              <w:rPr>
                <w:rFonts w:ascii="Marianne" w:hAnsi="Marianne" w:cs="Arial"/>
                <w:sz w:val="12"/>
                <w:szCs w:val="16"/>
              </w:rPr>
            </w:pPr>
          </w:p>
          <w:p w14:paraId="749ACD95" w14:textId="77777777" w:rsidR="00BD4D5C" w:rsidRDefault="00BD4D5C">
            <w:pPr>
              <w:spacing w:beforeLines="40" w:before="96" w:afterLines="40" w:after="96"/>
              <w:ind w:right="170"/>
              <w:rPr>
                <w:rFonts w:ascii="Marianne" w:hAnsi="Marianne" w:cs="Arial"/>
                <w:sz w:val="12"/>
                <w:szCs w:val="16"/>
              </w:rPr>
            </w:pPr>
          </w:p>
        </w:tc>
      </w:tr>
      <w:tr w:rsidR="00BD4D5C" w14:paraId="7E9E4096" w14:textId="77777777">
        <w:trPr>
          <w:trHeight w:val="3615"/>
          <w:jc w:val="center"/>
        </w:trPr>
        <w:tc>
          <w:tcPr>
            <w:tcW w:w="1986" w:type="dxa"/>
            <w:shd w:val="clear" w:color="auto" w:fill="auto"/>
            <w:vAlign w:val="center"/>
          </w:tcPr>
          <w:p w14:paraId="7C376B0F" w14:textId="77777777" w:rsidR="00BD4D5C" w:rsidRDefault="00BD4D5C">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5130F83" w14:textId="77777777" w:rsidR="00BD4D5C" w:rsidRDefault="00BD4D5C">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7471889" w14:textId="77777777" w:rsidR="00BD4D5C" w:rsidRDefault="00BD4D5C">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D853B06"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B364DBC" w14:textId="77777777" w:rsidR="00BD4D5C" w:rsidRDefault="00BD4D5C">
            <w:pPr>
              <w:spacing w:beforeLines="40" w:before="96" w:afterLines="40" w:after="96"/>
              <w:ind w:left="170" w:right="170"/>
              <w:jc w:val="both"/>
              <w:rPr>
                <w:rFonts w:ascii="Marianne" w:hAnsi="Marianne" w:cs="Arial"/>
                <w:sz w:val="12"/>
                <w:szCs w:val="16"/>
              </w:rPr>
            </w:pPr>
          </w:p>
          <w:p w14:paraId="6D512F8A" w14:textId="77777777" w:rsidR="00BD4D5C" w:rsidRDefault="00BD4D5C">
            <w:pPr>
              <w:spacing w:beforeLines="40" w:before="96" w:afterLines="40" w:after="96"/>
              <w:ind w:left="170" w:right="170"/>
              <w:jc w:val="both"/>
              <w:rPr>
                <w:rFonts w:ascii="Marianne" w:hAnsi="Marianne" w:cs="Arial"/>
                <w:sz w:val="12"/>
                <w:szCs w:val="16"/>
              </w:rPr>
            </w:pPr>
          </w:p>
          <w:p w14:paraId="5E999FEA" w14:textId="77777777" w:rsidR="00BD4D5C" w:rsidRDefault="00BD4D5C">
            <w:pPr>
              <w:spacing w:beforeLines="40" w:before="96" w:afterLines="40" w:after="96"/>
              <w:ind w:left="170" w:right="170"/>
              <w:jc w:val="both"/>
              <w:rPr>
                <w:rFonts w:ascii="Marianne" w:hAnsi="Marianne" w:cs="Arial"/>
                <w:sz w:val="12"/>
                <w:szCs w:val="16"/>
              </w:rPr>
            </w:pPr>
          </w:p>
          <w:p w14:paraId="4698CBAB" w14:textId="77777777" w:rsidR="00BD4D5C" w:rsidRDefault="00BD4D5C">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CA3C08" w14:textId="77777777" w:rsidR="00BD4D5C" w:rsidRDefault="00BD4D5C">
            <w:pPr>
              <w:spacing w:beforeLines="40" w:before="96" w:afterLines="40" w:after="96"/>
              <w:ind w:right="170"/>
              <w:rPr>
                <w:rFonts w:ascii="Marianne" w:hAnsi="Marianne" w:cs="Arial"/>
                <w:sz w:val="12"/>
                <w:szCs w:val="16"/>
              </w:rPr>
            </w:pPr>
          </w:p>
          <w:p w14:paraId="5F6DE1BC" w14:textId="77777777" w:rsidR="00BD4D5C" w:rsidRDefault="00BD4D5C">
            <w:pPr>
              <w:spacing w:beforeLines="40" w:before="96" w:afterLines="40" w:after="96"/>
              <w:ind w:right="170"/>
              <w:rPr>
                <w:rFonts w:ascii="Marianne" w:hAnsi="Marianne" w:cs="Arial"/>
                <w:sz w:val="12"/>
                <w:szCs w:val="16"/>
              </w:rPr>
            </w:pPr>
          </w:p>
          <w:p w14:paraId="1579D99E" w14:textId="77777777" w:rsidR="00BD4D5C" w:rsidRDefault="00BD4D5C">
            <w:pPr>
              <w:spacing w:beforeLines="40" w:before="96" w:afterLines="40" w:after="96"/>
              <w:ind w:right="170"/>
              <w:rPr>
                <w:rFonts w:ascii="Marianne" w:hAnsi="Marianne" w:cs="Arial"/>
                <w:sz w:val="12"/>
                <w:szCs w:val="16"/>
              </w:rPr>
            </w:pPr>
          </w:p>
        </w:tc>
      </w:tr>
    </w:tbl>
    <w:p w14:paraId="1820B18E" w14:textId="77777777" w:rsidR="00BD4D5C" w:rsidRDefault="00BD4D5C">
      <w:pPr>
        <w:tabs>
          <w:tab w:val="left" w:pos="-142"/>
          <w:tab w:val="left" w:pos="4111"/>
        </w:tabs>
        <w:rPr>
          <w:rFonts w:ascii="Marianne" w:hAnsi="Marianne" w:cs="Arial"/>
          <w:b/>
          <w:bCs/>
          <w:sz w:val="22"/>
          <w:szCs w:val="22"/>
        </w:rPr>
      </w:pPr>
    </w:p>
    <w:p w14:paraId="39486030" w14:textId="77777777" w:rsidR="00BD4D5C" w:rsidRDefault="00BD4D5C">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89EF5D8" w14:textId="77777777" w:rsidR="00BD4D5C" w:rsidRDefault="00BD4D5C">
      <w:pPr>
        <w:keepNext/>
        <w:tabs>
          <w:tab w:val="left" w:pos="-142"/>
          <w:tab w:val="left" w:pos="4111"/>
        </w:tabs>
        <w:jc w:val="both"/>
        <w:rPr>
          <w:rFonts w:ascii="Marianne" w:hAnsi="Marianne" w:cs="Arial"/>
          <w:b/>
          <w:bCs/>
          <w:sz w:val="22"/>
          <w:szCs w:val="22"/>
        </w:rPr>
      </w:pPr>
    </w:p>
    <w:p w14:paraId="754A223A" w14:textId="77777777" w:rsidR="00BD4D5C" w:rsidRDefault="00BD4D5C">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38100534" w14:textId="77777777" w:rsidR="00BD4D5C" w:rsidRDefault="00BD4D5C">
      <w:pPr>
        <w:pStyle w:val="En-tte"/>
        <w:tabs>
          <w:tab w:val="clear" w:pos="4536"/>
          <w:tab w:val="clear" w:pos="9072"/>
          <w:tab w:val="left" w:pos="0"/>
          <w:tab w:val="left" w:pos="2160"/>
        </w:tabs>
        <w:jc w:val="both"/>
        <w:rPr>
          <w:rFonts w:ascii="Marianne" w:hAnsi="Marianne" w:cs="Arial"/>
          <w:i/>
          <w:iCs/>
          <w:sz w:val="16"/>
          <w:szCs w:val="16"/>
        </w:rPr>
      </w:pPr>
    </w:p>
    <w:p w14:paraId="59A478BA"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B8536F"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5B659753"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636B285C"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20F85021"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7126BB61"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75EF7DAF" w14:textId="77777777" w:rsidR="00BD4D5C" w:rsidRDefault="00BD4D5C">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FB58FBE"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73585EE3"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203D15D7" w14:textId="77777777" w:rsidR="00BD4D5C" w:rsidRDefault="00BD4D5C">
      <w:pPr>
        <w:pStyle w:val="En-tte"/>
        <w:tabs>
          <w:tab w:val="clear" w:pos="4536"/>
          <w:tab w:val="clear" w:pos="9072"/>
          <w:tab w:val="left" w:pos="2160"/>
        </w:tabs>
        <w:ind w:left="284"/>
        <w:jc w:val="both"/>
        <w:rPr>
          <w:rFonts w:ascii="Marianne" w:hAnsi="Marianne" w:cs="Arial"/>
          <w:iCs/>
          <w:sz w:val="16"/>
          <w:szCs w:val="18"/>
        </w:rPr>
      </w:pPr>
    </w:p>
    <w:p w14:paraId="627B97D2" w14:textId="77777777" w:rsidR="00BD4D5C" w:rsidRDefault="00BD4D5C">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A7C2E67" w14:textId="77777777" w:rsidR="00BD4D5C" w:rsidRDefault="00BD4D5C">
      <w:pPr>
        <w:pStyle w:val="En-tte"/>
        <w:tabs>
          <w:tab w:val="left" w:pos="2160"/>
        </w:tabs>
        <w:ind w:left="284"/>
        <w:jc w:val="both"/>
        <w:rPr>
          <w:rFonts w:ascii="Marianne" w:hAnsi="Marianne" w:cs="Arial"/>
          <w:iCs/>
          <w:sz w:val="16"/>
          <w:szCs w:val="18"/>
        </w:rPr>
      </w:pPr>
    </w:p>
    <w:p w14:paraId="490CFA76" w14:textId="77777777" w:rsidR="00BD4D5C" w:rsidRDefault="00BD4D5C">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1F160EE" w14:textId="77777777" w:rsidR="00BD4D5C" w:rsidRDefault="00BD4D5C">
      <w:pPr>
        <w:pStyle w:val="En-tte"/>
        <w:ind w:left="993"/>
        <w:jc w:val="both"/>
        <w:rPr>
          <w:rFonts w:ascii="Marianne" w:hAnsi="Marianne" w:cs="Arial"/>
          <w:iCs/>
          <w:sz w:val="16"/>
          <w:szCs w:val="18"/>
        </w:rPr>
      </w:pPr>
    </w:p>
    <w:p w14:paraId="742038B0" w14:textId="77777777" w:rsidR="00BD4D5C" w:rsidRDefault="00BD4D5C">
      <w:pPr>
        <w:pStyle w:val="En-tte"/>
        <w:ind w:left="993"/>
        <w:jc w:val="both"/>
        <w:rPr>
          <w:rFonts w:ascii="Marianne" w:hAnsi="Marianne" w:cs="Arial"/>
          <w:iCs/>
          <w:sz w:val="16"/>
          <w:szCs w:val="18"/>
        </w:rPr>
      </w:pPr>
    </w:p>
    <w:p w14:paraId="132BBAEA" w14:textId="77777777" w:rsidR="00BD4D5C" w:rsidRDefault="00BD4D5C">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0FAE69F8" w14:textId="77777777" w:rsidR="00BD4D5C" w:rsidRDefault="00BD4D5C">
      <w:pPr>
        <w:pStyle w:val="En-tte"/>
        <w:tabs>
          <w:tab w:val="left" w:pos="0"/>
          <w:tab w:val="left" w:pos="2160"/>
        </w:tabs>
        <w:ind w:left="993"/>
        <w:jc w:val="both"/>
        <w:rPr>
          <w:rFonts w:ascii="Marianne" w:hAnsi="Marianne" w:cs="Arial"/>
          <w:iCs/>
          <w:sz w:val="16"/>
          <w:szCs w:val="18"/>
        </w:rPr>
      </w:pPr>
    </w:p>
    <w:p w14:paraId="31240318" w14:textId="77777777" w:rsidR="00BD4D5C" w:rsidRDefault="00BD4D5C">
      <w:pPr>
        <w:pStyle w:val="En-tte"/>
        <w:tabs>
          <w:tab w:val="left" w:pos="0"/>
          <w:tab w:val="left" w:pos="2160"/>
        </w:tabs>
        <w:ind w:left="993"/>
        <w:jc w:val="both"/>
        <w:rPr>
          <w:rFonts w:ascii="Marianne" w:hAnsi="Marianne" w:cs="Arial"/>
          <w:iCs/>
          <w:sz w:val="16"/>
          <w:szCs w:val="18"/>
        </w:rPr>
      </w:pPr>
    </w:p>
    <w:p w14:paraId="4D978BCE" w14:textId="77777777" w:rsidR="00BD4D5C" w:rsidRDefault="00BD4D5C">
      <w:pPr>
        <w:pStyle w:val="En-tte"/>
        <w:tabs>
          <w:tab w:val="left" w:pos="0"/>
          <w:tab w:val="left" w:pos="2160"/>
        </w:tabs>
        <w:ind w:left="993"/>
        <w:jc w:val="both"/>
        <w:rPr>
          <w:rFonts w:ascii="Arial" w:hAnsi="Arial" w:cs="Arial"/>
          <w:iCs/>
          <w:sz w:val="16"/>
          <w:szCs w:val="18"/>
        </w:rPr>
      </w:pPr>
    </w:p>
    <w:p w14:paraId="49DB40BE" w14:textId="77777777" w:rsidR="00BD4D5C" w:rsidRDefault="00BD4D5C">
      <w:pPr>
        <w:pStyle w:val="En-tte"/>
        <w:tabs>
          <w:tab w:val="left" w:pos="0"/>
          <w:tab w:val="left" w:pos="2160"/>
        </w:tabs>
        <w:ind w:left="993"/>
        <w:jc w:val="both"/>
        <w:rPr>
          <w:rFonts w:ascii="Arial" w:hAnsi="Arial" w:cs="Arial"/>
          <w:iCs/>
          <w:sz w:val="16"/>
          <w:szCs w:val="18"/>
        </w:rPr>
      </w:pPr>
    </w:p>
    <w:p w14:paraId="7B4F89DE" w14:textId="77777777" w:rsidR="00BD4D5C" w:rsidRDefault="00BD4D5C">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3569097A"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199D62AB" w14:textId="77777777" w:rsidR="00BD4D5C" w:rsidRDefault="00BD4D5C">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5DEE953" w14:textId="77777777" w:rsidR="00BD4D5C" w:rsidRDefault="00BD4D5C">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13A9FFA1"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7BC07B3B" w14:textId="77777777" w:rsidR="00BD4D5C" w:rsidRDefault="00BD4D5C">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BD4D5C" w14:paraId="3ABCE3A7" w14:textId="77777777">
        <w:trPr>
          <w:trHeight w:val="629"/>
        </w:trPr>
        <w:tc>
          <w:tcPr>
            <w:tcW w:w="9747" w:type="dxa"/>
            <w:shd w:val="clear" w:color="auto" w:fill="465F9D"/>
          </w:tcPr>
          <w:p w14:paraId="22448C08" w14:textId="77777777" w:rsidR="00BD4D5C" w:rsidRDefault="00BD4D5C">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7B7641D9" w14:textId="77777777" w:rsidR="00BD4D5C" w:rsidRDefault="00BD4D5C">
      <w:pPr>
        <w:tabs>
          <w:tab w:val="left" w:pos="-142"/>
          <w:tab w:val="left" w:pos="4111"/>
        </w:tabs>
        <w:rPr>
          <w:rFonts w:ascii="Marianne" w:hAnsi="Marianne" w:cs="Arial"/>
          <w:b/>
          <w:bCs/>
          <w:sz w:val="22"/>
          <w:szCs w:val="22"/>
        </w:rPr>
      </w:pPr>
    </w:p>
    <w:p w14:paraId="02C92D47" w14:textId="77777777" w:rsidR="00BD4D5C" w:rsidRDefault="00BD4D5C">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7ADAB19D" w14:textId="77777777" w:rsidR="00BD4D5C" w:rsidRDefault="00BD4D5C">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2DCD66A" w14:textId="77777777" w:rsidR="00BD4D5C" w:rsidRDefault="00BD4D5C">
      <w:pPr>
        <w:rPr>
          <w:rFonts w:ascii="Marianne" w:hAnsi="Marianne" w:cs="Arial"/>
        </w:rPr>
      </w:pPr>
    </w:p>
    <w:p w14:paraId="5D1A6D28" w14:textId="77777777" w:rsidR="00BD4D5C" w:rsidRDefault="00BD4D5C">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9DA90C4" w14:textId="77777777" w:rsidR="00BD4D5C" w:rsidRDefault="00BD4D5C">
      <w:pPr>
        <w:jc w:val="both"/>
        <w:rPr>
          <w:rFonts w:ascii="Marianne" w:hAnsi="Marianne" w:cs="Arial"/>
          <w:i/>
          <w:sz w:val="18"/>
        </w:rPr>
      </w:pPr>
    </w:p>
    <w:p w14:paraId="30F084FF" w14:textId="77777777" w:rsidR="00BD4D5C" w:rsidRDefault="00BD4D5C">
      <w:pPr>
        <w:jc w:val="both"/>
        <w:rPr>
          <w:rFonts w:ascii="Marianne" w:hAnsi="Marianne" w:cs="Arial"/>
          <w:i/>
          <w:sz w:val="18"/>
        </w:rPr>
      </w:pPr>
    </w:p>
    <w:p w14:paraId="162B03A8" w14:textId="77777777" w:rsidR="00BD4D5C" w:rsidRDefault="00BD4D5C">
      <w:pPr>
        <w:jc w:val="both"/>
        <w:rPr>
          <w:rFonts w:ascii="Marianne" w:hAnsi="Marianne" w:cs="Arial"/>
          <w:i/>
          <w:sz w:val="18"/>
        </w:rPr>
      </w:pPr>
    </w:p>
    <w:p w14:paraId="0B37EF6B" w14:textId="77777777" w:rsidR="00BD4D5C" w:rsidRDefault="00BD4D5C">
      <w:pPr>
        <w:jc w:val="both"/>
        <w:rPr>
          <w:rFonts w:ascii="Marianne" w:hAnsi="Marianne" w:cs="Arial"/>
          <w:i/>
          <w:sz w:val="18"/>
        </w:rPr>
      </w:pPr>
    </w:p>
    <w:p w14:paraId="7BE895DD" w14:textId="77777777" w:rsidR="00BD4D5C" w:rsidRDefault="00BD4D5C">
      <w:pPr>
        <w:jc w:val="both"/>
        <w:rPr>
          <w:rFonts w:ascii="Marianne" w:hAnsi="Marianne" w:cs="Arial"/>
          <w:i/>
          <w:sz w:val="18"/>
        </w:rPr>
      </w:pPr>
    </w:p>
    <w:p w14:paraId="24CA2FC1" w14:textId="77777777" w:rsidR="00BD4D5C" w:rsidRDefault="00BD4D5C">
      <w:pPr>
        <w:jc w:val="both"/>
        <w:rPr>
          <w:rFonts w:ascii="Marianne" w:hAnsi="Marianne" w:cs="Arial"/>
          <w:i/>
          <w:sz w:val="18"/>
        </w:rPr>
      </w:pPr>
    </w:p>
    <w:p w14:paraId="7B96CB50" w14:textId="77777777" w:rsidR="00BD4D5C" w:rsidRDefault="00BD4D5C">
      <w:pPr>
        <w:jc w:val="both"/>
        <w:rPr>
          <w:rFonts w:ascii="Marianne" w:hAnsi="Marianne" w:cs="Arial"/>
          <w:i/>
          <w:sz w:val="18"/>
        </w:rPr>
      </w:pPr>
    </w:p>
    <w:p w14:paraId="6302B1D9" w14:textId="77777777" w:rsidR="00BD4D5C" w:rsidRDefault="00BD4D5C">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796DC059" w14:textId="77777777" w:rsidR="00BD4D5C" w:rsidRDefault="00BD4D5C">
      <w:pPr>
        <w:jc w:val="both"/>
        <w:rPr>
          <w:rFonts w:ascii="Marianne" w:hAnsi="Marianne" w:cs="Arial"/>
          <w:i/>
          <w:sz w:val="18"/>
        </w:rPr>
      </w:pPr>
    </w:p>
    <w:p w14:paraId="02791377" w14:textId="77777777" w:rsidR="00BD4D5C" w:rsidRDefault="00BD4D5C">
      <w:pPr>
        <w:jc w:val="both"/>
        <w:rPr>
          <w:rFonts w:ascii="Marianne" w:hAnsi="Marianne" w:cs="Arial"/>
          <w:i/>
          <w:sz w:val="18"/>
        </w:rPr>
      </w:pPr>
    </w:p>
    <w:p w14:paraId="79EC7CE4" w14:textId="77777777" w:rsidR="00BD4D5C" w:rsidRDefault="00BD4D5C">
      <w:pPr>
        <w:jc w:val="both"/>
        <w:rPr>
          <w:rFonts w:ascii="Marianne" w:hAnsi="Marianne" w:cs="Arial"/>
          <w:i/>
          <w:sz w:val="18"/>
        </w:rPr>
      </w:pPr>
    </w:p>
    <w:p w14:paraId="00802DAC" w14:textId="77777777" w:rsidR="00BD4D5C" w:rsidRDefault="00BD4D5C">
      <w:pPr>
        <w:jc w:val="both"/>
        <w:rPr>
          <w:rFonts w:ascii="Marianne" w:hAnsi="Marianne" w:cs="Arial"/>
          <w:i/>
          <w:sz w:val="18"/>
        </w:rPr>
      </w:pPr>
    </w:p>
    <w:p w14:paraId="5064C6D2" w14:textId="77777777" w:rsidR="00BD4D5C" w:rsidRDefault="00BD4D5C">
      <w:pPr>
        <w:jc w:val="both"/>
        <w:rPr>
          <w:rFonts w:ascii="Marianne" w:hAnsi="Marianne" w:cs="Arial"/>
          <w:i/>
          <w:sz w:val="18"/>
        </w:rPr>
      </w:pPr>
    </w:p>
    <w:p w14:paraId="452C4DFE" w14:textId="77777777" w:rsidR="00BD4D5C" w:rsidRDefault="00BD4D5C">
      <w:pPr>
        <w:jc w:val="both"/>
        <w:rPr>
          <w:rFonts w:ascii="Marianne" w:hAnsi="Marianne" w:cs="Arial"/>
          <w:i/>
          <w:sz w:val="18"/>
        </w:rPr>
      </w:pPr>
    </w:p>
    <w:p w14:paraId="4FB8D733" w14:textId="77777777" w:rsidR="00BD4D5C" w:rsidRDefault="00BD4D5C">
      <w:pPr>
        <w:jc w:val="both"/>
        <w:rPr>
          <w:rFonts w:ascii="Marianne" w:hAnsi="Marianne" w:cs="Arial"/>
          <w:i/>
          <w:sz w:val="18"/>
        </w:rPr>
      </w:pPr>
    </w:p>
    <w:p w14:paraId="012495C6" w14:textId="77777777" w:rsidR="00BD4D5C" w:rsidRDefault="00BD4D5C">
      <w:pPr>
        <w:jc w:val="both"/>
        <w:rPr>
          <w:rFonts w:ascii="Marianne" w:hAnsi="Marianne" w:cs="Arial"/>
          <w:i/>
          <w:sz w:val="18"/>
        </w:rPr>
      </w:pPr>
    </w:p>
    <w:p w14:paraId="73928306" w14:textId="77777777" w:rsidR="00BD4D5C" w:rsidRDefault="00BD4D5C">
      <w:pPr>
        <w:pStyle w:val="En-tte"/>
        <w:tabs>
          <w:tab w:val="clear" w:pos="4536"/>
          <w:tab w:val="clear" w:pos="9072"/>
          <w:tab w:val="left" w:pos="0"/>
          <w:tab w:val="left" w:pos="2160"/>
        </w:tabs>
        <w:jc w:val="both"/>
        <w:rPr>
          <w:rFonts w:ascii="Marianne" w:hAnsi="Marianne" w:cs="Arial"/>
          <w:i/>
          <w:sz w:val="18"/>
        </w:rPr>
      </w:pPr>
    </w:p>
    <w:p w14:paraId="56B982ED" w14:textId="77777777" w:rsidR="00BD4D5C" w:rsidRDefault="00BD4D5C">
      <w:pPr>
        <w:pStyle w:val="En-tte"/>
        <w:tabs>
          <w:tab w:val="clear" w:pos="4536"/>
          <w:tab w:val="clear" w:pos="9072"/>
          <w:tab w:val="left" w:pos="0"/>
          <w:tab w:val="left" w:pos="2160"/>
        </w:tabs>
        <w:jc w:val="both"/>
        <w:rPr>
          <w:rFonts w:ascii="Marianne" w:hAnsi="Marianne" w:cs="Arial"/>
          <w:b/>
          <w:bCs/>
          <w:sz w:val="22"/>
          <w:szCs w:val="22"/>
        </w:rPr>
      </w:pPr>
    </w:p>
    <w:p w14:paraId="25E0AC52" w14:textId="77777777" w:rsidR="00BD4D5C" w:rsidRDefault="00BD4D5C">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73F80AF" w14:textId="77777777" w:rsidR="00BD4D5C" w:rsidRDefault="00BD4D5C">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388A93" w14:textId="77777777" w:rsidR="00BD4D5C" w:rsidRDefault="00BD4D5C">
      <w:pPr>
        <w:jc w:val="both"/>
        <w:rPr>
          <w:rFonts w:ascii="Marianne" w:hAnsi="Marianne" w:cs="Arial"/>
          <w:sz w:val="18"/>
        </w:rPr>
      </w:pPr>
    </w:p>
    <w:p w14:paraId="0628EA72" w14:textId="77777777" w:rsidR="00BD4D5C" w:rsidRDefault="00BD4D5C">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AB6BE00" w14:textId="77777777" w:rsidR="00BD4D5C" w:rsidRDefault="00BD4D5C">
      <w:pPr>
        <w:ind w:left="284"/>
        <w:jc w:val="both"/>
        <w:rPr>
          <w:rFonts w:ascii="Marianne" w:hAnsi="Marianne" w:cs="Arial"/>
          <w:sz w:val="16"/>
        </w:rPr>
      </w:pPr>
    </w:p>
    <w:p w14:paraId="7FA3F4BE" w14:textId="77777777" w:rsidR="00BD4D5C" w:rsidRDefault="00BD4D5C">
      <w:pPr>
        <w:ind w:left="284"/>
        <w:jc w:val="both"/>
        <w:rPr>
          <w:rFonts w:ascii="Marianne" w:hAnsi="Marianne" w:cs="Arial"/>
          <w:sz w:val="16"/>
        </w:rPr>
      </w:pPr>
    </w:p>
    <w:p w14:paraId="4FF108B2" w14:textId="77777777" w:rsidR="00BD4D5C" w:rsidRDefault="00BD4D5C">
      <w:pPr>
        <w:ind w:left="284"/>
        <w:jc w:val="both"/>
        <w:rPr>
          <w:rFonts w:ascii="Marianne" w:hAnsi="Marianne" w:cs="Arial"/>
          <w:sz w:val="16"/>
        </w:rPr>
      </w:pPr>
    </w:p>
    <w:p w14:paraId="6CE76F40" w14:textId="77777777" w:rsidR="00BD4D5C" w:rsidRDefault="00BD4D5C">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5A3DB3F" w14:textId="77777777" w:rsidR="00BD4D5C" w:rsidRDefault="00BD4D5C">
      <w:pPr>
        <w:ind w:left="284"/>
        <w:jc w:val="both"/>
        <w:rPr>
          <w:rFonts w:ascii="Marianne" w:hAnsi="Marianne" w:cs="Arial"/>
          <w:sz w:val="16"/>
        </w:rPr>
      </w:pPr>
    </w:p>
    <w:p w14:paraId="7A1EB010" w14:textId="77777777" w:rsidR="00BD4D5C" w:rsidRDefault="00BD4D5C">
      <w:pPr>
        <w:ind w:left="284"/>
        <w:jc w:val="both"/>
        <w:rPr>
          <w:rFonts w:ascii="Marianne" w:hAnsi="Marianne" w:cs="Arial"/>
          <w:sz w:val="16"/>
        </w:rPr>
      </w:pPr>
    </w:p>
    <w:p w14:paraId="06554E27" w14:textId="77777777" w:rsidR="00BD4D5C" w:rsidRDefault="00BD4D5C">
      <w:pPr>
        <w:ind w:left="284"/>
        <w:jc w:val="both"/>
        <w:rPr>
          <w:rFonts w:ascii="Marianne" w:hAnsi="Marianne" w:cs="Arial"/>
          <w:sz w:val="16"/>
        </w:rPr>
      </w:pPr>
    </w:p>
    <w:p w14:paraId="11A3D6DB" w14:textId="77777777" w:rsidR="00BD4D5C" w:rsidRDefault="00BD4D5C">
      <w:pPr>
        <w:ind w:left="284"/>
        <w:jc w:val="both"/>
        <w:rPr>
          <w:rFonts w:ascii="Marianne" w:hAnsi="Marianne" w:cs="Arial"/>
          <w:sz w:val="16"/>
        </w:rPr>
      </w:pPr>
    </w:p>
    <w:p w14:paraId="55765B3C" w14:textId="77777777" w:rsidR="00BD4D5C" w:rsidRDefault="00BD4D5C">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BD4D5C" w14:paraId="12BB6EA1" w14:textId="77777777">
        <w:trPr>
          <w:trHeight w:val="653"/>
        </w:trPr>
        <w:tc>
          <w:tcPr>
            <w:tcW w:w="9994" w:type="dxa"/>
            <w:shd w:val="clear" w:color="auto" w:fill="465F9D"/>
          </w:tcPr>
          <w:p w14:paraId="3896F82B" w14:textId="77777777" w:rsidR="00BD4D5C" w:rsidRDefault="00BD4D5C">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B8FC445"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1569643C" w14:textId="77777777" w:rsidR="00BD4D5C" w:rsidRDefault="00BD4D5C">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07370B1F" w14:textId="77777777" w:rsidR="00BD4D5C" w:rsidRDefault="00BD4D5C">
      <w:pPr>
        <w:ind w:left="284"/>
        <w:rPr>
          <w:rFonts w:ascii="Marianne" w:hAnsi="Marianne" w:cs="Arial"/>
        </w:rPr>
      </w:pPr>
    </w:p>
    <w:p w14:paraId="65B25603" w14:textId="77777777" w:rsidR="00BD4D5C" w:rsidRDefault="00BD4D5C">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059AA24F" w14:textId="77777777" w:rsidR="00BD4D5C" w:rsidRDefault="00BD4D5C">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BD4D5C" w14:paraId="23DAE6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85175C9" w14:textId="77777777" w:rsidR="00BD4D5C" w:rsidRDefault="00BD4D5C">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82065A2" w14:textId="77777777" w:rsidR="00BD4D5C" w:rsidRDefault="00BD4D5C">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5DE7A183" w14:textId="77777777" w:rsidR="00BD4D5C" w:rsidRDefault="00BD4D5C">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A2BF822" w14:textId="77777777" w:rsidR="00BD4D5C" w:rsidRDefault="00BD4D5C">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BD4D5C" w14:paraId="39F6CCB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FBC29AE" w14:textId="77777777" w:rsidR="00BD4D5C" w:rsidRDefault="00BD4D5C">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097C4F1" w14:textId="77777777" w:rsidR="00BD4D5C" w:rsidRDefault="00BD4D5C">
            <w:pPr>
              <w:tabs>
                <w:tab w:val="left" w:pos="864"/>
              </w:tabs>
              <w:snapToGrid w:val="0"/>
              <w:spacing w:before="120" w:after="120"/>
              <w:rPr>
                <w:rFonts w:ascii="Marianne" w:hAnsi="Marianne" w:cs="Arial"/>
                <w:sz w:val="16"/>
                <w:szCs w:val="16"/>
              </w:rPr>
            </w:pPr>
          </w:p>
          <w:p w14:paraId="296B0507" w14:textId="77777777" w:rsidR="00BD4D5C" w:rsidRDefault="00BD4D5C">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09ACAF38" w14:textId="77777777" w:rsidR="00BD4D5C" w:rsidRDefault="00BD4D5C">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0CAAA5F" w14:textId="77777777" w:rsidR="00BD4D5C" w:rsidRDefault="00BD4D5C">
            <w:pPr>
              <w:tabs>
                <w:tab w:val="left" w:pos="864"/>
              </w:tabs>
              <w:snapToGrid w:val="0"/>
              <w:spacing w:before="120" w:after="120"/>
              <w:jc w:val="right"/>
              <w:rPr>
                <w:rFonts w:ascii="Marianne" w:hAnsi="Marianne" w:cs="Arial"/>
                <w:sz w:val="16"/>
                <w:szCs w:val="16"/>
              </w:rPr>
            </w:pPr>
          </w:p>
        </w:tc>
      </w:tr>
      <w:tr w:rsidR="00BD4D5C" w14:paraId="0C8079E2" w14:textId="77777777">
        <w:trPr>
          <w:trHeight w:val="737"/>
        </w:trPr>
        <w:tc>
          <w:tcPr>
            <w:tcW w:w="2566" w:type="dxa"/>
            <w:tcBorders>
              <w:left w:val="single" w:sz="8" w:space="0" w:color="000000"/>
              <w:bottom w:val="single" w:sz="8" w:space="0" w:color="000000"/>
            </w:tcBorders>
            <w:shd w:val="clear" w:color="auto" w:fill="auto"/>
          </w:tcPr>
          <w:p w14:paraId="4C193A6A" w14:textId="77777777" w:rsidR="00BD4D5C" w:rsidRDefault="00BD4D5C">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w:t>
            </w:r>
            <w:r>
              <w:rPr>
                <w:rFonts w:ascii="Marianne" w:hAnsi="Marianne" w:cs="Arial"/>
              </w:rPr>
              <w:lastRenderedPageBreak/>
              <w:t xml:space="preserve">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EE2C07B" w14:textId="77777777" w:rsidR="00BD4D5C" w:rsidRDefault="00BD4D5C">
            <w:pPr>
              <w:tabs>
                <w:tab w:val="left" w:pos="864"/>
              </w:tabs>
              <w:snapToGrid w:val="0"/>
              <w:spacing w:before="120" w:after="120"/>
              <w:rPr>
                <w:rFonts w:ascii="Marianne" w:hAnsi="Marianne" w:cs="Arial"/>
                <w:sz w:val="16"/>
                <w:szCs w:val="16"/>
              </w:rPr>
            </w:pPr>
          </w:p>
          <w:p w14:paraId="5BFF35EE" w14:textId="77777777" w:rsidR="00BD4D5C" w:rsidRDefault="00BD4D5C">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8C4C00E" w14:textId="77777777" w:rsidR="00BD4D5C" w:rsidRDefault="00BD4D5C">
            <w:pPr>
              <w:tabs>
                <w:tab w:val="left" w:pos="864"/>
              </w:tabs>
              <w:snapToGrid w:val="0"/>
              <w:spacing w:before="120" w:after="120"/>
              <w:jc w:val="right"/>
              <w:rPr>
                <w:rFonts w:ascii="Marianne" w:hAnsi="Marianne" w:cs="Arial"/>
                <w:sz w:val="16"/>
                <w:szCs w:val="16"/>
              </w:rPr>
            </w:pPr>
          </w:p>
          <w:p w14:paraId="5F08B5B2" w14:textId="77777777" w:rsidR="00BD4D5C" w:rsidRDefault="00BD4D5C">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C2F5AFB" w14:textId="77777777" w:rsidR="00BD4D5C" w:rsidRDefault="00BD4D5C">
            <w:pPr>
              <w:tabs>
                <w:tab w:val="left" w:pos="864"/>
              </w:tabs>
              <w:snapToGrid w:val="0"/>
              <w:spacing w:before="120" w:after="120"/>
              <w:jc w:val="right"/>
              <w:rPr>
                <w:rFonts w:ascii="Marianne" w:hAnsi="Marianne" w:cs="Arial"/>
                <w:sz w:val="16"/>
                <w:szCs w:val="16"/>
              </w:rPr>
            </w:pPr>
          </w:p>
          <w:p w14:paraId="6FC24FE8" w14:textId="77777777" w:rsidR="00BD4D5C" w:rsidRDefault="00BD4D5C">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7D09DA8" w14:textId="77777777" w:rsidR="00BD4D5C" w:rsidRDefault="00BD4D5C">
      <w:pPr>
        <w:tabs>
          <w:tab w:val="left" w:pos="864"/>
        </w:tabs>
        <w:jc w:val="both"/>
        <w:rPr>
          <w:rFonts w:ascii="Marianne" w:hAnsi="Marianne" w:cs="Arial"/>
        </w:rPr>
      </w:pPr>
    </w:p>
    <w:p w14:paraId="593D059B" w14:textId="77777777" w:rsidR="00BD4D5C" w:rsidRDefault="00BD4D5C">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150CE167" w14:textId="77777777" w:rsidR="00BD4D5C" w:rsidRDefault="00BD4D5C">
      <w:pPr>
        <w:tabs>
          <w:tab w:val="left" w:pos="864"/>
        </w:tabs>
        <w:jc w:val="both"/>
        <w:rPr>
          <w:rFonts w:ascii="Marianne" w:hAnsi="Marianne" w:cs="Arial"/>
        </w:rPr>
      </w:pPr>
    </w:p>
    <w:p w14:paraId="2A2FFAF2" w14:textId="77777777" w:rsidR="00BD4D5C" w:rsidRDefault="00BD4D5C">
      <w:pPr>
        <w:tabs>
          <w:tab w:val="left" w:pos="864"/>
        </w:tabs>
        <w:ind w:left="567"/>
        <w:jc w:val="both"/>
        <w:rPr>
          <w:rFonts w:ascii="Marianne" w:hAnsi="Marianne" w:cs="Arial"/>
        </w:rPr>
      </w:pPr>
      <w:r>
        <w:rPr>
          <w:rFonts w:ascii="Marianne" w:hAnsi="Marianne" w:cs="Arial"/>
        </w:rPr>
        <w:t>……./…………./……</w:t>
      </w:r>
    </w:p>
    <w:p w14:paraId="0DBAD72E" w14:textId="77777777" w:rsidR="00BD4D5C" w:rsidRDefault="00BD4D5C">
      <w:pPr>
        <w:tabs>
          <w:tab w:val="left" w:pos="864"/>
        </w:tabs>
        <w:jc w:val="both"/>
        <w:rPr>
          <w:rFonts w:ascii="Marianne" w:hAnsi="Marianne" w:cs="Arial"/>
        </w:rPr>
      </w:pPr>
    </w:p>
    <w:p w14:paraId="53DDBB34" w14:textId="77777777" w:rsidR="00BD4D5C" w:rsidRDefault="00BD4D5C">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C639C45" w14:textId="77777777" w:rsidR="00BD4D5C" w:rsidRDefault="00BD4D5C">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146EEFDE" w14:textId="77777777" w:rsidR="00BD4D5C" w:rsidRDefault="00BD4D5C">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EF4C13B" w14:textId="77777777" w:rsidR="00BD4D5C" w:rsidRDefault="00BD4D5C">
      <w:pPr>
        <w:tabs>
          <w:tab w:val="left" w:pos="864"/>
        </w:tabs>
        <w:jc w:val="both"/>
        <w:rPr>
          <w:rFonts w:ascii="Marianne" w:hAnsi="Marianne" w:cs="Arial"/>
        </w:rPr>
      </w:pPr>
    </w:p>
    <w:p w14:paraId="0EA5ED5F" w14:textId="77777777" w:rsidR="00BD4D5C" w:rsidRDefault="00BD4D5C">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E900F96" w14:textId="77777777" w:rsidR="00BD4D5C" w:rsidRDefault="00BD4D5C">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47B29834"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2985CAE6" w14:textId="77777777" w:rsidR="00BD4D5C" w:rsidRDefault="00BD4D5C">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0CC5A263" w14:textId="77777777" w:rsidR="00BD4D5C" w:rsidRDefault="00BD4D5C">
      <w:pPr>
        <w:tabs>
          <w:tab w:val="left" w:pos="864"/>
        </w:tabs>
        <w:jc w:val="both"/>
        <w:rPr>
          <w:rFonts w:ascii="Marianne" w:hAnsi="Marianne" w:cs="Arial"/>
        </w:rPr>
      </w:pPr>
    </w:p>
    <w:p w14:paraId="14F378B9" w14:textId="77777777" w:rsidR="00BD4D5C" w:rsidRDefault="00BD4D5C">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B6B12FE" w14:textId="77777777" w:rsidR="00BD4D5C" w:rsidRDefault="00BD4D5C">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5C4868C" w14:textId="77777777" w:rsidR="00BD4D5C" w:rsidRDefault="00BD4D5C">
      <w:pPr>
        <w:rPr>
          <w:rFonts w:ascii="Marianne" w:hAnsi="Marianne" w:cs="Arial"/>
          <w:sz w:val="18"/>
        </w:rPr>
      </w:pPr>
    </w:p>
    <w:p w14:paraId="4F6A6E64" w14:textId="77777777" w:rsidR="00BD4D5C" w:rsidRDefault="00BD4D5C">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4119E1BF" w14:textId="77777777" w:rsidR="00BD4D5C" w:rsidRDefault="00BD4D5C">
      <w:pPr>
        <w:ind w:left="284"/>
        <w:rPr>
          <w:rFonts w:ascii="Marianne" w:hAnsi="Marianne" w:cs="Arial"/>
          <w:sz w:val="16"/>
        </w:rPr>
      </w:pPr>
    </w:p>
    <w:p w14:paraId="18F63A0D" w14:textId="77777777" w:rsidR="00BD4D5C" w:rsidRDefault="00BD4D5C">
      <w:pPr>
        <w:ind w:left="284"/>
        <w:rPr>
          <w:rFonts w:ascii="Marianne" w:hAnsi="Marianne" w:cs="Arial"/>
          <w:sz w:val="16"/>
        </w:rPr>
      </w:pPr>
    </w:p>
    <w:p w14:paraId="391DBA26" w14:textId="77777777" w:rsidR="00BD4D5C" w:rsidRDefault="00BD4D5C">
      <w:pPr>
        <w:ind w:left="284"/>
        <w:rPr>
          <w:rFonts w:ascii="Marianne" w:hAnsi="Marianne" w:cs="Arial"/>
          <w:sz w:val="16"/>
        </w:rPr>
      </w:pPr>
    </w:p>
    <w:p w14:paraId="447B0AD6" w14:textId="77777777" w:rsidR="00BD4D5C" w:rsidRDefault="00BD4D5C">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5B9513" w14:textId="77777777" w:rsidR="00BD4D5C" w:rsidRDefault="00BD4D5C">
      <w:pPr>
        <w:ind w:left="284"/>
        <w:rPr>
          <w:rFonts w:ascii="Marianne" w:hAnsi="Marianne" w:cs="Arial"/>
        </w:rPr>
      </w:pPr>
    </w:p>
    <w:p w14:paraId="3772D1DE" w14:textId="77777777" w:rsidR="00BD4D5C" w:rsidRDefault="00BD4D5C">
      <w:pPr>
        <w:ind w:left="284"/>
        <w:rPr>
          <w:rFonts w:ascii="Marianne" w:hAnsi="Marianne" w:cs="Arial"/>
        </w:rPr>
      </w:pPr>
    </w:p>
    <w:p w14:paraId="4AEA14EE" w14:textId="77777777" w:rsidR="00BD4D5C" w:rsidRDefault="00BD4D5C">
      <w:pPr>
        <w:ind w:left="284"/>
        <w:rPr>
          <w:rFonts w:ascii="Marianne" w:hAnsi="Marianne" w:cs="Arial"/>
        </w:rPr>
      </w:pPr>
    </w:p>
    <w:p w14:paraId="1131BBCA" w14:textId="77777777" w:rsidR="00BD4D5C" w:rsidRDefault="00BD4D5C">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D4D5C" w14:paraId="194F9698" w14:textId="77777777">
        <w:tc>
          <w:tcPr>
            <w:tcW w:w="9852" w:type="dxa"/>
            <w:shd w:val="clear" w:color="auto" w:fill="465F9D"/>
          </w:tcPr>
          <w:p w14:paraId="3BFDF93E" w14:textId="77777777" w:rsidR="00BD4D5C" w:rsidRDefault="00BD4D5C">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D50FB3F"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46C351F0" w14:textId="77777777" w:rsidR="00BD4D5C" w:rsidRDefault="00BD4D5C">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4E2B4AEA" w14:textId="77777777" w:rsidR="00BD4D5C" w:rsidRDefault="00BD4D5C">
      <w:pPr>
        <w:pStyle w:val="En-tte"/>
        <w:tabs>
          <w:tab w:val="clear" w:pos="4536"/>
          <w:tab w:val="clear" w:pos="9072"/>
          <w:tab w:val="left" w:pos="0"/>
          <w:tab w:val="left" w:pos="2160"/>
        </w:tabs>
        <w:jc w:val="both"/>
        <w:rPr>
          <w:rFonts w:ascii="Marianne" w:hAnsi="Marianne" w:cs="Arial"/>
          <w:i/>
          <w:iCs/>
          <w:sz w:val="18"/>
          <w:szCs w:val="18"/>
        </w:rPr>
      </w:pPr>
    </w:p>
    <w:p w14:paraId="6DE5CDF8" w14:textId="77777777" w:rsidR="00BD4D5C" w:rsidRDefault="00BD4D5C">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41B9091" w14:textId="77777777" w:rsidR="00BD4D5C" w:rsidRDefault="00BD4D5C">
      <w:pPr>
        <w:pStyle w:val="En-tte"/>
        <w:tabs>
          <w:tab w:val="clear" w:pos="4536"/>
          <w:tab w:val="clear" w:pos="9072"/>
          <w:tab w:val="left" w:pos="864"/>
        </w:tabs>
        <w:rPr>
          <w:rFonts w:ascii="Marianne" w:hAnsi="Marianne" w:cs="Arial"/>
        </w:rPr>
      </w:pPr>
    </w:p>
    <w:p w14:paraId="5085CCB0" w14:textId="77777777" w:rsidR="00BD4D5C" w:rsidRDefault="00BD4D5C">
      <w:pPr>
        <w:pStyle w:val="En-tte"/>
        <w:tabs>
          <w:tab w:val="clear" w:pos="4536"/>
          <w:tab w:val="clear" w:pos="9072"/>
          <w:tab w:val="left" w:pos="864"/>
        </w:tabs>
        <w:rPr>
          <w:rFonts w:ascii="Marianne" w:hAnsi="Marianne" w:cs="Arial"/>
        </w:rPr>
      </w:pPr>
    </w:p>
    <w:p w14:paraId="380A56C0" w14:textId="77777777" w:rsidR="00BD4D5C" w:rsidRDefault="00BD4D5C">
      <w:pPr>
        <w:pStyle w:val="En-tte"/>
        <w:tabs>
          <w:tab w:val="clear" w:pos="4536"/>
          <w:tab w:val="clear" w:pos="9072"/>
          <w:tab w:val="left" w:pos="864"/>
        </w:tabs>
        <w:rPr>
          <w:rFonts w:ascii="Marianne" w:hAnsi="Marianne" w:cs="Arial"/>
        </w:rPr>
      </w:pPr>
    </w:p>
    <w:p w14:paraId="7FAEE348" w14:textId="77777777" w:rsidR="00BD4D5C" w:rsidRDefault="00BD4D5C">
      <w:pPr>
        <w:pStyle w:val="En-tte"/>
        <w:tabs>
          <w:tab w:val="clear" w:pos="4536"/>
          <w:tab w:val="clear" w:pos="9072"/>
          <w:tab w:val="left" w:pos="864"/>
        </w:tabs>
        <w:rPr>
          <w:rFonts w:ascii="Marianne" w:hAnsi="Marianne" w:cs="Arial"/>
        </w:rPr>
      </w:pPr>
    </w:p>
    <w:p w14:paraId="735231B2" w14:textId="77777777" w:rsidR="00BD4D5C" w:rsidRDefault="00BD4D5C">
      <w:pPr>
        <w:pStyle w:val="En-tte"/>
        <w:tabs>
          <w:tab w:val="clear" w:pos="4536"/>
          <w:tab w:val="clear" w:pos="9072"/>
          <w:tab w:val="left" w:pos="864"/>
        </w:tabs>
        <w:rPr>
          <w:rFonts w:ascii="Marianne" w:hAnsi="Marianne" w:cs="Arial"/>
        </w:rPr>
      </w:pPr>
    </w:p>
    <w:p w14:paraId="33497346" w14:textId="77777777" w:rsidR="00BD4D5C" w:rsidRDefault="00BD4D5C">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3D816C7" w14:textId="77777777" w:rsidR="00BD4D5C" w:rsidRDefault="00BD4D5C">
      <w:pPr>
        <w:pStyle w:val="En-tte"/>
        <w:tabs>
          <w:tab w:val="clear" w:pos="4536"/>
          <w:tab w:val="clear" w:pos="9072"/>
          <w:tab w:val="left" w:pos="864"/>
        </w:tabs>
        <w:rPr>
          <w:rFonts w:ascii="Marianne" w:hAnsi="Marianne" w:cs="Arial"/>
        </w:rPr>
      </w:pPr>
    </w:p>
    <w:p w14:paraId="33EE9BAC" w14:textId="77777777" w:rsidR="00BD4D5C" w:rsidRDefault="00BD4D5C">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3D6E4FB" w14:textId="77777777" w:rsidR="00BD4D5C" w:rsidRDefault="00BD4D5C">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61B66AC" w14:textId="77777777" w:rsidR="00BD4D5C" w:rsidRDefault="00BD4D5C">
      <w:pPr>
        <w:pStyle w:val="En-tte"/>
        <w:tabs>
          <w:tab w:val="left" w:pos="864"/>
        </w:tabs>
        <w:rPr>
          <w:rFonts w:ascii="Marianne" w:hAnsi="Marianne" w:cs="Arial"/>
        </w:rPr>
      </w:pPr>
    </w:p>
    <w:p w14:paraId="243EA722" w14:textId="77777777" w:rsidR="00BD4D5C" w:rsidRDefault="00BD4D5C">
      <w:pPr>
        <w:ind w:left="284"/>
        <w:rPr>
          <w:rFonts w:ascii="Marianne" w:hAnsi="Marianne" w:cs="Arial"/>
          <w:sz w:val="16"/>
        </w:rPr>
      </w:pPr>
      <w:r>
        <w:rPr>
          <w:rFonts w:ascii="Marianne" w:hAnsi="Marianne" w:cs="Arial"/>
          <w:sz w:val="16"/>
        </w:rPr>
        <w:t>- Adresse internet :</w:t>
      </w:r>
    </w:p>
    <w:p w14:paraId="129E843E" w14:textId="77777777" w:rsidR="00BD4D5C" w:rsidRDefault="00BD4D5C">
      <w:pPr>
        <w:pStyle w:val="En-tte"/>
        <w:tabs>
          <w:tab w:val="left" w:pos="864"/>
        </w:tabs>
        <w:rPr>
          <w:rFonts w:ascii="Marianne" w:hAnsi="Marianne" w:cs="Arial"/>
        </w:rPr>
      </w:pPr>
    </w:p>
    <w:p w14:paraId="6643FD89" w14:textId="77777777" w:rsidR="00BD4D5C" w:rsidRDefault="00BD4D5C">
      <w:pPr>
        <w:pStyle w:val="En-tte"/>
        <w:tabs>
          <w:tab w:val="left" w:pos="864"/>
        </w:tabs>
        <w:rPr>
          <w:rFonts w:ascii="Marianne" w:hAnsi="Marianne" w:cs="Arial"/>
        </w:rPr>
      </w:pPr>
    </w:p>
    <w:p w14:paraId="596267C1" w14:textId="77777777" w:rsidR="00BD4D5C" w:rsidRDefault="00BD4D5C">
      <w:pPr>
        <w:ind w:left="284"/>
        <w:rPr>
          <w:rFonts w:ascii="Marianne" w:hAnsi="Marianne" w:cs="Arial"/>
          <w:sz w:val="16"/>
        </w:rPr>
      </w:pPr>
      <w:r>
        <w:rPr>
          <w:rFonts w:ascii="Marianne" w:hAnsi="Marianne" w:cs="Arial"/>
          <w:sz w:val="16"/>
        </w:rPr>
        <w:t>- Renseignements nécessaires pour y accéder :</w:t>
      </w:r>
    </w:p>
    <w:p w14:paraId="2F33420A" w14:textId="77777777" w:rsidR="00BD4D5C" w:rsidRDefault="00BD4D5C">
      <w:pPr>
        <w:ind w:left="284"/>
        <w:rPr>
          <w:rFonts w:ascii="Marianne" w:hAnsi="Marianne" w:cs="Arial"/>
          <w:sz w:val="16"/>
        </w:rPr>
      </w:pPr>
    </w:p>
    <w:p w14:paraId="5C7934D3" w14:textId="77777777" w:rsidR="00BD4D5C" w:rsidRDefault="00BD4D5C">
      <w:pPr>
        <w:ind w:left="284"/>
      </w:pPr>
    </w:p>
    <w:p w14:paraId="30EC6F86" w14:textId="77777777" w:rsidR="00BD4D5C" w:rsidRDefault="00BD4D5C">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BD4D5C" w14:paraId="21914209" w14:textId="77777777">
        <w:trPr>
          <w:trHeight w:val="712"/>
        </w:trPr>
        <w:tc>
          <w:tcPr>
            <w:tcW w:w="9710" w:type="dxa"/>
            <w:shd w:val="clear" w:color="auto" w:fill="465F9D"/>
          </w:tcPr>
          <w:p w14:paraId="797F3E98" w14:textId="77777777" w:rsidR="00BD4D5C" w:rsidRDefault="00BD4D5C">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5C9F0DA3" w14:textId="77777777" w:rsidR="00BD4D5C" w:rsidRDefault="00BD4D5C">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CDB1329" w14:textId="77777777" w:rsidR="00BD4D5C" w:rsidRDefault="00BD4D5C">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7AE9C7" w14:textId="77777777" w:rsidR="00BD4D5C" w:rsidRDefault="00BD4D5C">
      <w:pPr>
        <w:tabs>
          <w:tab w:val="left" w:pos="576"/>
        </w:tabs>
        <w:rPr>
          <w:rFonts w:ascii="Marianne" w:hAnsi="Marianne" w:cs="Arial"/>
          <w:iCs/>
        </w:rPr>
      </w:pPr>
    </w:p>
    <w:p w14:paraId="156767FD" w14:textId="77777777" w:rsidR="00BD4D5C" w:rsidRDefault="00BD4D5C">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B0D0F94" w14:textId="77777777" w:rsidR="00BD4D5C" w:rsidRDefault="00BD4D5C">
      <w:pPr>
        <w:jc w:val="both"/>
        <w:rPr>
          <w:rFonts w:ascii="Marianne" w:hAnsi="Marianne" w:cs="Arial"/>
          <w:i/>
          <w:iCs/>
          <w:sz w:val="18"/>
          <w:szCs w:val="18"/>
        </w:rPr>
      </w:pPr>
      <w:r>
        <w:rPr>
          <w:rFonts w:ascii="Marianne" w:hAnsi="Marianne" w:cs="Arial"/>
          <w:i/>
          <w:iCs/>
          <w:sz w:val="18"/>
          <w:szCs w:val="18"/>
        </w:rPr>
        <w:t>(Adapter le tableau autant que nécessaire)</w:t>
      </w:r>
    </w:p>
    <w:p w14:paraId="7F1B8338" w14:textId="77777777" w:rsidR="00BD4D5C" w:rsidRDefault="00BD4D5C">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BD4D5C" w14:paraId="709A1A83" w14:textId="77777777">
        <w:trPr>
          <w:trHeight w:val="1200"/>
        </w:trPr>
        <w:tc>
          <w:tcPr>
            <w:tcW w:w="832" w:type="dxa"/>
            <w:tcBorders>
              <w:top w:val="single" w:sz="4" w:space="0" w:color="000000"/>
              <w:left w:val="single" w:sz="4" w:space="0" w:color="000000"/>
              <w:bottom w:val="single" w:sz="4" w:space="0" w:color="000000"/>
            </w:tcBorders>
            <w:vAlign w:val="center"/>
          </w:tcPr>
          <w:p w14:paraId="5D85EF1B" w14:textId="77777777" w:rsidR="00BD4D5C" w:rsidRDefault="00BD4D5C">
            <w:pPr>
              <w:jc w:val="center"/>
              <w:rPr>
                <w:rFonts w:ascii="Marianne" w:hAnsi="Marianne" w:cs="Arial"/>
                <w:b/>
              </w:rPr>
            </w:pPr>
            <w:r>
              <w:rPr>
                <w:rFonts w:ascii="Marianne" w:hAnsi="Marianne" w:cs="Arial"/>
                <w:b/>
              </w:rPr>
              <w:t>N°</w:t>
            </w:r>
          </w:p>
          <w:p w14:paraId="7632D112" w14:textId="77777777" w:rsidR="00BD4D5C" w:rsidRDefault="00BD4D5C">
            <w:pPr>
              <w:jc w:val="center"/>
              <w:rPr>
                <w:rFonts w:ascii="Marianne" w:hAnsi="Marianne" w:cs="Arial"/>
                <w:b/>
              </w:rPr>
            </w:pPr>
            <w:r>
              <w:rPr>
                <w:rFonts w:ascii="Marianne" w:hAnsi="Marianne" w:cs="Arial"/>
                <w:b/>
              </w:rPr>
              <w:t>du</w:t>
            </w:r>
          </w:p>
          <w:p w14:paraId="168B9FD2" w14:textId="77777777" w:rsidR="00BD4D5C" w:rsidRDefault="00BD4D5C">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57EED92" w14:textId="77777777" w:rsidR="00BD4D5C" w:rsidRDefault="00BD4D5C">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A8F1" w14:textId="77777777" w:rsidR="00BD4D5C" w:rsidRDefault="00BD4D5C">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BD4D5C" w14:paraId="53525102" w14:textId="77777777">
        <w:trPr>
          <w:trHeight w:val="1021"/>
        </w:trPr>
        <w:tc>
          <w:tcPr>
            <w:tcW w:w="832" w:type="dxa"/>
            <w:tcBorders>
              <w:top w:val="single" w:sz="4" w:space="0" w:color="000000"/>
              <w:left w:val="single" w:sz="4" w:space="0" w:color="000000"/>
            </w:tcBorders>
            <w:shd w:val="clear" w:color="auto" w:fill="B4C6E7"/>
          </w:tcPr>
          <w:p w14:paraId="62F80242" w14:textId="77777777" w:rsidR="00BD4D5C" w:rsidRDefault="00BD4D5C">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F7B82C1" w14:textId="77777777" w:rsidR="00BD4D5C" w:rsidRDefault="00BD4D5C">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20540BB8" w14:textId="77777777" w:rsidR="00BD4D5C" w:rsidRDefault="00BD4D5C">
            <w:pPr>
              <w:snapToGrid w:val="0"/>
              <w:jc w:val="both"/>
              <w:rPr>
                <w:rFonts w:ascii="Marianne" w:hAnsi="Marianne" w:cs="Arial"/>
              </w:rPr>
            </w:pPr>
          </w:p>
        </w:tc>
      </w:tr>
      <w:tr w:rsidR="00BD4D5C" w14:paraId="4DA62235" w14:textId="77777777">
        <w:trPr>
          <w:trHeight w:val="1021"/>
        </w:trPr>
        <w:tc>
          <w:tcPr>
            <w:tcW w:w="832" w:type="dxa"/>
            <w:tcBorders>
              <w:left w:val="single" w:sz="4" w:space="0" w:color="000000"/>
            </w:tcBorders>
          </w:tcPr>
          <w:p w14:paraId="17FA984A"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auto"/>
          </w:tcPr>
          <w:p w14:paraId="03B10B34"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A0785D5" w14:textId="77777777" w:rsidR="00BD4D5C" w:rsidRDefault="00BD4D5C">
            <w:pPr>
              <w:snapToGrid w:val="0"/>
              <w:jc w:val="both"/>
              <w:rPr>
                <w:rFonts w:ascii="Marianne" w:hAnsi="Marianne" w:cs="Arial"/>
              </w:rPr>
            </w:pPr>
          </w:p>
        </w:tc>
      </w:tr>
      <w:tr w:rsidR="00BD4D5C" w14:paraId="1F667554" w14:textId="77777777">
        <w:trPr>
          <w:trHeight w:val="1021"/>
        </w:trPr>
        <w:tc>
          <w:tcPr>
            <w:tcW w:w="832" w:type="dxa"/>
            <w:tcBorders>
              <w:left w:val="single" w:sz="4" w:space="0" w:color="000000"/>
            </w:tcBorders>
            <w:shd w:val="clear" w:color="auto" w:fill="B4C6E7"/>
          </w:tcPr>
          <w:p w14:paraId="797B1F52"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B4C6E7"/>
          </w:tcPr>
          <w:p w14:paraId="036D855A"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BA18B37" w14:textId="77777777" w:rsidR="00BD4D5C" w:rsidRDefault="00BD4D5C">
            <w:pPr>
              <w:snapToGrid w:val="0"/>
              <w:jc w:val="both"/>
              <w:rPr>
                <w:rFonts w:ascii="Marianne" w:hAnsi="Marianne" w:cs="Arial"/>
              </w:rPr>
            </w:pPr>
          </w:p>
        </w:tc>
      </w:tr>
      <w:tr w:rsidR="00BD4D5C" w14:paraId="6A2BE033" w14:textId="77777777">
        <w:trPr>
          <w:trHeight w:val="1021"/>
        </w:trPr>
        <w:tc>
          <w:tcPr>
            <w:tcW w:w="832" w:type="dxa"/>
            <w:tcBorders>
              <w:left w:val="single" w:sz="4" w:space="0" w:color="000000"/>
            </w:tcBorders>
          </w:tcPr>
          <w:p w14:paraId="38AFE1C5"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auto"/>
          </w:tcPr>
          <w:p w14:paraId="4E751CA1"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DD83310" w14:textId="77777777" w:rsidR="00BD4D5C" w:rsidRDefault="00BD4D5C">
            <w:pPr>
              <w:snapToGrid w:val="0"/>
              <w:jc w:val="both"/>
              <w:rPr>
                <w:rFonts w:ascii="Marianne" w:hAnsi="Marianne" w:cs="Arial"/>
              </w:rPr>
            </w:pPr>
          </w:p>
        </w:tc>
      </w:tr>
      <w:tr w:rsidR="00BD4D5C" w14:paraId="0F9D8EDE" w14:textId="77777777">
        <w:trPr>
          <w:trHeight w:val="1021"/>
        </w:trPr>
        <w:tc>
          <w:tcPr>
            <w:tcW w:w="832" w:type="dxa"/>
            <w:tcBorders>
              <w:left w:val="single" w:sz="4" w:space="0" w:color="000000"/>
            </w:tcBorders>
            <w:shd w:val="clear" w:color="auto" w:fill="B4C6E7"/>
          </w:tcPr>
          <w:p w14:paraId="3044FA3E"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B4C6E7"/>
          </w:tcPr>
          <w:p w14:paraId="6140DDB6"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0866A02" w14:textId="77777777" w:rsidR="00BD4D5C" w:rsidRDefault="00BD4D5C">
            <w:pPr>
              <w:snapToGrid w:val="0"/>
              <w:jc w:val="both"/>
              <w:rPr>
                <w:rFonts w:ascii="Marianne" w:hAnsi="Marianne" w:cs="Arial"/>
              </w:rPr>
            </w:pPr>
          </w:p>
        </w:tc>
      </w:tr>
      <w:tr w:rsidR="00BD4D5C" w14:paraId="5FFCB482" w14:textId="77777777">
        <w:trPr>
          <w:trHeight w:val="1021"/>
        </w:trPr>
        <w:tc>
          <w:tcPr>
            <w:tcW w:w="832" w:type="dxa"/>
            <w:tcBorders>
              <w:left w:val="single" w:sz="4" w:space="0" w:color="000000"/>
            </w:tcBorders>
          </w:tcPr>
          <w:p w14:paraId="2A7EA0B5"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auto"/>
          </w:tcPr>
          <w:p w14:paraId="56E81339"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03658E3" w14:textId="77777777" w:rsidR="00BD4D5C" w:rsidRDefault="00BD4D5C">
            <w:pPr>
              <w:snapToGrid w:val="0"/>
              <w:jc w:val="both"/>
              <w:rPr>
                <w:rFonts w:ascii="Marianne" w:hAnsi="Marianne" w:cs="Arial"/>
              </w:rPr>
            </w:pPr>
          </w:p>
        </w:tc>
      </w:tr>
      <w:tr w:rsidR="00BD4D5C" w14:paraId="4B62FAB4" w14:textId="77777777">
        <w:trPr>
          <w:trHeight w:val="1021"/>
        </w:trPr>
        <w:tc>
          <w:tcPr>
            <w:tcW w:w="832" w:type="dxa"/>
            <w:tcBorders>
              <w:left w:val="single" w:sz="4" w:space="0" w:color="000000"/>
            </w:tcBorders>
            <w:shd w:val="clear" w:color="auto" w:fill="B4C6E7"/>
          </w:tcPr>
          <w:p w14:paraId="7CA5DA55"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B4C6E7"/>
          </w:tcPr>
          <w:p w14:paraId="01B5D96E"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8630FD4" w14:textId="77777777" w:rsidR="00BD4D5C" w:rsidRDefault="00BD4D5C">
            <w:pPr>
              <w:snapToGrid w:val="0"/>
              <w:jc w:val="both"/>
              <w:rPr>
                <w:rFonts w:ascii="Marianne" w:hAnsi="Marianne" w:cs="Arial"/>
              </w:rPr>
            </w:pPr>
          </w:p>
        </w:tc>
      </w:tr>
      <w:tr w:rsidR="00BD4D5C" w14:paraId="2DA538B9" w14:textId="77777777">
        <w:trPr>
          <w:trHeight w:val="1021"/>
        </w:trPr>
        <w:tc>
          <w:tcPr>
            <w:tcW w:w="832" w:type="dxa"/>
            <w:tcBorders>
              <w:left w:val="single" w:sz="4" w:space="0" w:color="000000"/>
            </w:tcBorders>
          </w:tcPr>
          <w:p w14:paraId="2F38AF32" w14:textId="77777777" w:rsidR="00BD4D5C" w:rsidRDefault="00BD4D5C">
            <w:pPr>
              <w:snapToGrid w:val="0"/>
              <w:jc w:val="both"/>
              <w:rPr>
                <w:rFonts w:ascii="Marianne" w:hAnsi="Marianne" w:cs="Arial"/>
              </w:rPr>
            </w:pPr>
          </w:p>
        </w:tc>
        <w:tc>
          <w:tcPr>
            <w:tcW w:w="4394" w:type="dxa"/>
            <w:tcBorders>
              <w:left w:val="single" w:sz="4" w:space="0" w:color="000000"/>
            </w:tcBorders>
            <w:shd w:val="clear" w:color="auto" w:fill="auto"/>
          </w:tcPr>
          <w:p w14:paraId="2CA5E8E8" w14:textId="77777777" w:rsidR="00BD4D5C" w:rsidRDefault="00BD4D5C">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E4DAA7" w14:textId="77777777" w:rsidR="00BD4D5C" w:rsidRDefault="00BD4D5C">
            <w:pPr>
              <w:snapToGrid w:val="0"/>
              <w:jc w:val="both"/>
              <w:rPr>
                <w:rFonts w:ascii="Marianne" w:hAnsi="Marianne" w:cs="Arial"/>
              </w:rPr>
            </w:pPr>
          </w:p>
        </w:tc>
      </w:tr>
      <w:tr w:rsidR="00BD4D5C" w14:paraId="47841739" w14:textId="77777777">
        <w:trPr>
          <w:trHeight w:val="1021"/>
        </w:trPr>
        <w:tc>
          <w:tcPr>
            <w:tcW w:w="832" w:type="dxa"/>
            <w:tcBorders>
              <w:left w:val="single" w:sz="4" w:space="0" w:color="000000"/>
              <w:bottom w:val="single" w:sz="4" w:space="0" w:color="000000"/>
            </w:tcBorders>
            <w:shd w:val="clear" w:color="auto" w:fill="B4C6E7"/>
          </w:tcPr>
          <w:p w14:paraId="367DD505" w14:textId="77777777" w:rsidR="00BD4D5C" w:rsidRDefault="00BD4D5C">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461E30E" w14:textId="77777777" w:rsidR="00BD4D5C" w:rsidRDefault="00BD4D5C">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A505972" w14:textId="77777777" w:rsidR="00BD4D5C" w:rsidRDefault="00BD4D5C">
            <w:pPr>
              <w:snapToGrid w:val="0"/>
              <w:jc w:val="both"/>
              <w:rPr>
                <w:rFonts w:ascii="Marianne" w:hAnsi="Marianne" w:cs="Arial"/>
              </w:rPr>
            </w:pPr>
          </w:p>
        </w:tc>
      </w:tr>
    </w:tbl>
    <w:p w14:paraId="317BB103" w14:textId="77777777" w:rsidR="00BD4D5C" w:rsidRDefault="00BD4D5C">
      <w:pPr>
        <w:pStyle w:val="En-tte"/>
        <w:tabs>
          <w:tab w:val="clear" w:pos="4536"/>
          <w:tab w:val="clear" w:pos="9072"/>
          <w:tab w:val="left" w:pos="864"/>
        </w:tabs>
        <w:rPr>
          <w:rFonts w:ascii="Marianne" w:hAnsi="Marianne" w:cs="Arial"/>
          <w:sz w:val="18"/>
          <w:szCs w:val="18"/>
        </w:rPr>
      </w:pPr>
    </w:p>
    <w:p w14:paraId="7142889E" w14:textId="77777777" w:rsidR="00BD4D5C" w:rsidRDefault="00BD4D5C">
      <w:pPr>
        <w:pStyle w:val="En-tte"/>
        <w:tabs>
          <w:tab w:val="clear" w:pos="4536"/>
          <w:tab w:val="clear" w:pos="9072"/>
          <w:tab w:val="left" w:pos="864"/>
        </w:tabs>
        <w:rPr>
          <w:rFonts w:ascii="Marianne" w:hAnsi="Marianne" w:cs="Arial"/>
          <w:sz w:val="18"/>
          <w:szCs w:val="18"/>
        </w:rPr>
      </w:pPr>
    </w:p>
    <w:p w14:paraId="20800F02" w14:textId="77777777" w:rsidR="00BD4D5C" w:rsidRDefault="00BD4D5C">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D4D5C" w14:paraId="220CAE48" w14:textId="77777777">
        <w:trPr>
          <w:trHeight w:val="407"/>
        </w:trPr>
        <w:tc>
          <w:tcPr>
            <w:tcW w:w="9852" w:type="dxa"/>
            <w:shd w:val="clear" w:color="auto" w:fill="465F9D"/>
          </w:tcPr>
          <w:p w14:paraId="6BCC9212" w14:textId="77777777" w:rsidR="00BD4D5C" w:rsidRDefault="00BD4D5C">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5B86CFCE" w14:textId="77777777" w:rsidR="00BD4D5C" w:rsidRDefault="00BD4D5C">
      <w:pPr>
        <w:tabs>
          <w:tab w:val="left" w:pos="426"/>
        </w:tabs>
        <w:jc w:val="both"/>
        <w:rPr>
          <w:rFonts w:ascii="Marianne" w:hAnsi="Marianne" w:cs="Arial"/>
          <w:spacing w:val="-10"/>
        </w:rPr>
      </w:pPr>
    </w:p>
    <w:p w14:paraId="5DDEEEE5" w14:textId="77777777" w:rsidR="00BD4D5C" w:rsidRDefault="00BD4D5C">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C7FB7F5" w14:textId="77777777" w:rsidR="00BD4D5C" w:rsidRDefault="00BD4D5C">
      <w:pPr>
        <w:tabs>
          <w:tab w:val="left" w:pos="426"/>
        </w:tabs>
        <w:jc w:val="both"/>
        <w:rPr>
          <w:rFonts w:ascii="Marianne" w:hAnsi="Marianne" w:cs="Arial"/>
          <w:spacing w:val="-10"/>
        </w:rPr>
      </w:pPr>
    </w:p>
    <w:p w14:paraId="5AC11A01" w14:textId="77777777" w:rsidR="00BD4D5C" w:rsidRDefault="00BD4D5C">
      <w:pPr>
        <w:tabs>
          <w:tab w:val="left" w:pos="426"/>
        </w:tabs>
        <w:jc w:val="both"/>
        <w:rPr>
          <w:rFonts w:ascii="Marianne" w:hAnsi="Marianne" w:cs="Arial"/>
          <w:spacing w:val="-10"/>
        </w:rPr>
      </w:pPr>
    </w:p>
    <w:p w14:paraId="3D0F76B3" w14:textId="77777777" w:rsidR="00BD4D5C" w:rsidRDefault="00BD4D5C">
      <w:pPr>
        <w:tabs>
          <w:tab w:val="left" w:pos="426"/>
        </w:tabs>
        <w:jc w:val="both"/>
        <w:rPr>
          <w:rFonts w:ascii="Marianne" w:hAnsi="Marianne" w:cs="Arial"/>
          <w:spacing w:val="-10"/>
        </w:rPr>
      </w:pPr>
    </w:p>
    <w:p w14:paraId="15497ECE" w14:textId="77777777" w:rsidR="00BD4D5C" w:rsidRDefault="00BD4D5C">
      <w:pPr>
        <w:tabs>
          <w:tab w:val="left" w:pos="426"/>
        </w:tabs>
        <w:jc w:val="both"/>
        <w:rPr>
          <w:rFonts w:ascii="Marianne" w:hAnsi="Marianne" w:cs="Arial"/>
          <w:spacing w:val="-10"/>
        </w:rPr>
      </w:pPr>
    </w:p>
    <w:p w14:paraId="3F926D24" w14:textId="77777777" w:rsidR="00BD4D5C" w:rsidRDefault="00BD4D5C">
      <w:pPr>
        <w:tabs>
          <w:tab w:val="left" w:pos="426"/>
        </w:tabs>
        <w:jc w:val="both"/>
        <w:rPr>
          <w:rFonts w:ascii="Marianne" w:hAnsi="Marianne" w:cs="Arial"/>
          <w:spacing w:val="-10"/>
        </w:rPr>
      </w:pPr>
    </w:p>
    <w:p w14:paraId="6F71E2C7" w14:textId="77777777" w:rsidR="00BD4D5C" w:rsidRDefault="00BD4D5C">
      <w:pPr>
        <w:tabs>
          <w:tab w:val="left" w:pos="426"/>
        </w:tabs>
        <w:jc w:val="both"/>
        <w:rPr>
          <w:rFonts w:ascii="Marianne" w:hAnsi="Marianne" w:cs="Arial"/>
          <w:spacing w:val="-10"/>
        </w:rPr>
      </w:pPr>
    </w:p>
    <w:p w14:paraId="7F15F14A" w14:textId="77777777" w:rsidR="00BD4D5C" w:rsidRDefault="00BD4D5C">
      <w:pPr>
        <w:tabs>
          <w:tab w:val="left" w:pos="426"/>
        </w:tabs>
        <w:jc w:val="both"/>
        <w:rPr>
          <w:rFonts w:ascii="Marianne" w:hAnsi="Marianne" w:cs="Arial"/>
          <w:spacing w:val="-10"/>
        </w:rPr>
      </w:pPr>
    </w:p>
    <w:p w14:paraId="07D68D9C" w14:textId="77777777" w:rsidR="00BD4D5C" w:rsidRDefault="00BD4D5C">
      <w:pPr>
        <w:tabs>
          <w:tab w:val="left" w:pos="426"/>
        </w:tabs>
        <w:jc w:val="both"/>
        <w:rPr>
          <w:rFonts w:ascii="Marianne" w:hAnsi="Marianne" w:cs="Arial"/>
          <w:spacing w:val="-10"/>
        </w:rPr>
      </w:pPr>
    </w:p>
    <w:p w14:paraId="4D035889" w14:textId="77777777" w:rsidR="00BD4D5C" w:rsidRDefault="00BD4D5C">
      <w:pPr>
        <w:tabs>
          <w:tab w:val="left" w:pos="426"/>
        </w:tabs>
        <w:jc w:val="both"/>
        <w:rPr>
          <w:rFonts w:ascii="Marianne" w:hAnsi="Marianne" w:cs="Arial"/>
          <w:spacing w:val="-10"/>
        </w:rPr>
      </w:pPr>
    </w:p>
    <w:p w14:paraId="146868D2" w14:textId="77777777" w:rsidR="00BD4D5C" w:rsidRDefault="00BD4D5C">
      <w:pPr>
        <w:tabs>
          <w:tab w:val="left" w:pos="426"/>
        </w:tabs>
        <w:jc w:val="both"/>
        <w:rPr>
          <w:rFonts w:ascii="Marianne" w:hAnsi="Marianne" w:cs="Arial"/>
          <w:spacing w:val="-10"/>
        </w:rPr>
      </w:pPr>
    </w:p>
    <w:p w14:paraId="048A0D18" w14:textId="77777777" w:rsidR="00BD4D5C" w:rsidRDefault="00BD4D5C">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3F250C2A" w14:textId="77777777" w:rsidR="00BD4D5C" w:rsidRDefault="00BD4D5C">
      <w:pPr>
        <w:tabs>
          <w:tab w:val="left" w:pos="426"/>
        </w:tabs>
        <w:jc w:val="both"/>
        <w:rPr>
          <w:rFonts w:ascii="Marianne" w:hAnsi="Marianne" w:cs="Arial"/>
          <w:spacing w:val="-10"/>
          <w:sz w:val="22"/>
          <w:szCs w:val="22"/>
        </w:rPr>
      </w:pPr>
    </w:p>
    <w:p w14:paraId="0B5074D0" w14:textId="77777777" w:rsidR="00BD4D5C" w:rsidRDefault="00BD4D5C">
      <w:pPr>
        <w:tabs>
          <w:tab w:val="left" w:pos="426"/>
        </w:tabs>
        <w:jc w:val="both"/>
        <w:rPr>
          <w:rFonts w:ascii="Marianne" w:hAnsi="Marianne" w:cs="Arial"/>
          <w:spacing w:val="-10"/>
          <w:sz w:val="22"/>
          <w:szCs w:val="22"/>
        </w:rPr>
      </w:pPr>
    </w:p>
    <w:p w14:paraId="289E02F7" w14:textId="77777777" w:rsidR="00BD4D5C" w:rsidRDefault="00BD4D5C">
      <w:pPr>
        <w:tabs>
          <w:tab w:val="left" w:pos="426"/>
        </w:tabs>
        <w:jc w:val="both"/>
        <w:rPr>
          <w:rFonts w:ascii="Marianne" w:hAnsi="Marianne" w:cs="Arial"/>
          <w:spacing w:val="-10"/>
          <w:sz w:val="22"/>
          <w:szCs w:val="22"/>
        </w:rPr>
      </w:pPr>
    </w:p>
    <w:p w14:paraId="50E4886F" w14:textId="77777777" w:rsidR="00BD4D5C" w:rsidRDefault="00BD4D5C">
      <w:pPr>
        <w:tabs>
          <w:tab w:val="left" w:pos="426"/>
        </w:tabs>
        <w:jc w:val="both"/>
        <w:rPr>
          <w:rFonts w:ascii="Marianne" w:hAnsi="Marianne" w:cs="Arial"/>
          <w:spacing w:val="-10"/>
          <w:sz w:val="22"/>
          <w:szCs w:val="22"/>
        </w:rPr>
      </w:pPr>
    </w:p>
    <w:p w14:paraId="6A52E7D5" w14:textId="77777777" w:rsidR="00BD4D5C" w:rsidRDefault="00BD4D5C">
      <w:pPr>
        <w:tabs>
          <w:tab w:val="left" w:pos="426"/>
        </w:tabs>
        <w:jc w:val="both"/>
        <w:rPr>
          <w:rFonts w:ascii="Marianne" w:hAnsi="Marianne" w:cs="Arial"/>
          <w:spacing w:val="-10"/>
          <w:sz w:val="22"/>
          <w:szCs w:val="22"/>
        </w:rPr>
      </w:pPr>
    </w:p>
    <w:p w14:paraId="0994CA99" w14:textId="77777777" w:rsidR="00BD4D5C" w:rsidRDefault="00BD4D5C">
      <w:pPr>
        <w:tabs>
          <w:tab w:val="left" w:pos="426"/>
        </w:tabs>
        <w:jc w:val="both"/>
        <w:rPr>
          <w:rFonts w:ascii="Marianne" w:hAnsi="Marianne" w:cs="Arial"/>
          <w:spacing w:val="-10"/>
          <w:sz w:val="22"/>
          <w:szCs w:val="22"/>
        </w:rPr>
      </w:pPr>
    </w:p>
    <w:p w14:paraId="2C2CF87F" w14:textId="77777777" w:rsidR="00BD4D5C" w:rsidRDefault="00BD4D5C">
      <w:pPr>
        <w:tabs>
          <w:tab w:val="left" w:pos="426"/>
        </w:tabs>
        <w:jc w:val="both"/>
        <w:rPr>
          <w:rFonts w:ascii="Marianne" w:hAnsi="Marianne" w:cs="Arial"/>
          <w:spacing w:val="-10"/>
          <w:sz w:val="22"/>
          <w:szCs w:val="22"/>
        </w:rPr>
      </w:pPr>
    </w:p>
    <w:p w14:paraId="5445DA5B" w14:textId="77777777" w:rsidR="00BD4D5C" w:rsidRDefault="00BD4D5C">
      <w:pPr>
        <w:tabs>
          <w:tab w:val="left" w:pos="426"/>
        </w:tabs>
        <w:jc w:val="both"/>
        <w:rPr>
          <w:rFonts w:ascii="Marianne" w:hAnsi="Marianne" w:cs="Arial"/>
          <w:spacing w:val="-10"/>
          <w:sz w:val="22"/>
          <w:szCs w:val="22"/>
        </w:rPr>
      </w:pPr>
    </w:p>
    <w:p w14:paraId="16D6B412" w14:textId="77777777" w:rsidR="00BD4D5C" w:rsidRDefault="00BD4D5C">
      <w:pPr>
        <w:tabs>
          <w:tab w:val="left" w:pos="426"/>
        </w:tabs>
        <w:jc w:val="both"/>
        <w:rPr>
          <w:rFonts w:ascii="Marianne" w:hAnsi="Marianne" w:cs="Arial"/>
          <w:spacing w:val="-10"/>
          <w:sz w:val="22"/>
          <w:szCs w:val="22"/>
        </w:rPr>
      </w:pPr>
    </w:p>
    <w:p w14:paraId="45C6D64E" w14:textId="77777777" w:rsidR="00BD4D5C" w:rsidRDefault="00BD4D5C">
      <w:pPr>
        <w:tabs>
          <w:tab w:val="left" w:pos="426"/>
        </w:tabs>
        <w:jc w:val="both"/>
        <w:rPr>
          <w:rFonts w:ascii="Marianne" w:hAnsi="Marianne" w:cs="Arial"/>
          <w:spacing w:val="-10"/>
          <w:sz w:val="22"/>
          <w:szCs w:val="22"/>
        </w:rPr>
      </w:pPr>
    </w:p>
    <w:p w14:paraId="781837EA" w14:textId="77777777" w:rsidR="00BD4D5C" w:rsidRDefault="00BD4D5C">
      <w:pPr>
        <w:tabs>
          <w:tab w:val="left" w:pos="426"/>
        </w:tabs>
        <w:jc w:val="both"/>
        <w:rPr>
          <w:rFonts w:ascii="Marianne" w:hAnsi="Marianne" w:cs="Arial"/>
          <w:spacing w:val="-10"/>
          <w:sz w:val="22"/>
          <w:szCs w:val="22"/>
        </w:rPr>
      </w:pPr>
    </w:p>
    <w:p w14:paraId="5425F415" w14:textId="77777777" w:rsidR="00BD4D5C" w:rsidRDefault="00BD4D5C">
      <w:pPr>
        <w:tabs>
          <w:tab w:val="left" w:pos="426"/>
        </w:tabs>
        <w:jc w:val="both"/>
        <w:rPr>
          <w:rFonts w:ascii="Marianne" w:hAnsi="Marianne" w:cs="Arial"/>
          <w:spacing w:val="-10"/>
          <w:sz w:val="22"/>
          <w:szCs w:val="22"/>
        </w:rPr>
      </w:pPr>
    </w:p>
    <w:p w14:paraId="4F11AF02" w14:textId="77777777" w:rsidR="00BD4D5C" w:rsidRDefault="00BD4D5C">
      <w:pPr>
        <w:tabs>
          <w:tab w:val="left" w:pos="426"/>
        </w:tabs>
        <w:jc w:val="both"/>
        <w:rPr>
          <w:rFonts w:ascii="Marianne" w:hAnsi="Marianne" w:cs="Arial"/>
          <w:spacing w:val="-10"/>
          <w:sz w:val="22"/>
          <w:szCs w:val="22"/>
        </w:rPr>
      </w:pPr>
    </w:p>
    <w:p w14:paraId="7473B059" w14:textId="77777777" w:rsidR="00BD4D5C" w:rsidRDefault="00BD4D5C">
      <w:pPr>
        <w:tabs>
          <w:tab w:val="left" w:pos="426"/>
        </w:tabs>
        <w:jc w:val="both"/>
        <w:rPr>
          <w:rFonts w:ascii="Marianne" w:hAnsi="Marianne" w:cs="Arial"/>
          <w:spacing w:val="-10"/>
          <w:sz w:val="22"/>
          <w:szCs w:val="22"/>
        </w:rPr>
      </w:pPr>
    </w:p>
    <w:p w14:paraId="15413142" w14:textId="77777777" w:rsidR="00BD4D5C" w:rsidRDefault="00BD4D5C">
      <w:pPr>
        <w:tabs>
          <w:tab w:val="left" w:pos="426"/>
        </w:tabs>
        <w:jc w:val="both"/>
        <w:rPr>
          <w:rFonts w:ascii="Marianne" w:hAnsi="Marianne" w:cs="Arial"/>
          <w:spacing w:val="-10"/>
          <w:sz w:val="22"/>
          <w:szCs w:val="22"/>
        </w:rPr>
      </w:pPr>
    </w:p>
    <w:p w14:paraId="010B6C40" w14:textId="77777777" w:rsidR="00BD4D5C" w:rsidRDefault="00BD4D5C">
      <w:pPr>
        <w:tabs>
          <w:tab w:val="left" w:pos="426"/>
        </w:tabs>
        <w:jc w:val="both"/>
        <w:rPr>
          <w:rFonts w:ascii="Marianne" w:hAnsi="Marianne" w:cs="Arial"/>
          <w:spacing w:val="-10"/>
          <w:sz w:val="22"/>
          <w:szCs w:val="22"/>
        </w:rPr>
      </w:pPr>
    </w:p>
    <w:p w14:paraId="2E447A5D" w14:textId="77777777" w:rsidR="00BD4D5C" w:rsidRDefault="00BD4D5C">
      <w:pPr>
        <w:spacing w:before="120" w:after="120"/>
        <w:jc w:val="both"/>
        <w:rPr>
          <w:rFonts w:ascii="Marianne" w:hAnsi="Marianne" w:cs="Arial"/>
          <w:sz w:val="16"/>
          <w:szCs w:val="16"/>
        </w:rPr>
        <w:sectPr w:rsidR="00BD4D5C">
          <w:type w:val="continuous"/>
          <w:pgSz w:w="11906" w:h="16838"/>
          <w:pgMar w:top="1134" w:right="1134" w:bottom="1134" w:left="1134" w:header="720" w:footer="680" w:gutter="0"/>
          <w:cols w:space="720"/>
          <w:docGrid w:linePitch="360"/>
        </w:sect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p w14:paraId="14171496" w14:textId="77777777" w:rsidR="00BD4D5C" w:rsidRDefault="00BD4D5C">
      <w:pPr>
        <w:spacing w:before="120" w:after="120"/>
        <w:jc w:val="both"/>
        <w:rPr>
          <w:rFonts w:ascii="Marianne" w:hAnsi="Marianne"/>
        </w:rPr>
      </w:pPr>
    </w:p>
    <w:sectPr w:rsidR="00BD4D5C" w:rsidSect="00BD4D5C">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2427" w14:textId="77777777" w:rsidR="00BD4D5C" w:rsidRDefault="00BD4D5C">
      <w:r>
        <w:separator/>
      </w:r>
    </w:p>
  </w:endnote>
  <w:endnote w:type="continuationSeparator" w:id="0">
    <w:p w14:paraId="604DA5A2" w14:textId="77777777" w:rsidR="00BD4D5C" w:rsidRDefault="00BD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BD4D5C" w14:paraId="1ADC52E3" w14:textId="77777777">
      <w:trPr>
        <w:tblHeader/>
      </w:trPr>
      <w:tc>
        <w:tcPr>
          <w:tcW w:w="3513" w:type="dxa"/>
          <w:shd w:val="clear" w:color="auto" w:fill="66CCFF"/>
        </w:tcPr>
        <w:p w14:paraId="093EF608" w14:textId="77777777" w:rsidR="00BD4D5C" w:rsidRDefault="00BD4D5C">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F714428" w14:textId="77777777" w:rsidR="00BD4D5C" w:rsidRDefault="00BD4D5C">
          <w:pPr>
            <w:shd w:val="clear" w:color="auto" w:fill="66CCFF"/>
            <w:snapToGrid w:val="0"/>
            <w:jc w:val="center"/>
            <w:rPr>
              <w:rFonts w:ascii="Marianne" w:hAnsi="Marianne" w:cs="Arial"/>
              <w:b/>
              <w:bCs/>
            </w:rPr>
          </w:pPr>
          <w:r w:rsidRPr="0078380B">
            <w:rPr>
              <w:rFonts w:ascii="Trebuchet MS" w:hAnsi="Trebuchet MS"/>
              <w:noProof/>
              <w:sz w:val="18"/>
              <w:szCs w:val="18"/>
            </w:rPr>
            <w:t>25TR051</w:t>
          </w:r>
        </w:p>
      </w:tc>
      <w:tc>
        <w:tcPr>
          <w:tcW w:w="900" w:type="dxa"/>
          <w:shd w:val="clear" w:color="auto" w:fill="66CCFF"/>
        </w:tcPr>
        <w:p w14:paraId="475095A9" w14:textId="77777777" w:rsidR="00BD4D5C" w:rsidRDefault="00BD4D5C">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98A5A25" w14:textId="77777777" w:rsidR="00BD4D5C" w:rsidRDefault="00BD4D5C">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2</w:t>
          </w:r>
          <w:r>
            <w:rPr>
              <w:rStyle w:val="Numrodepage"/>
              <w:rFonts w:ascii="Marianne" w:hAnsi="Marianne" w:cs="Arial"/>
              <w:b/>
            </w:rPr>
            <w:fldChar w:fldCharType="end"/>
          </w:r>
        </w:p>
      </w:tc>
      <w:tc>
        <w:tcPr>
          <w:tcW w:w="180" w:type="dxa"/>
          <w:shd w:val="clear" w:color="auto" w:fill="66CCFF"/>
        </w:tcPr>
        <w:p w14:paraId="4BB130E8" w14:textId="77777777" w:rsidR="00BD4D5C" w:rsidRDefault="00BD4D5C">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7AE0AAC" w14:textId="77777777" w:rsidR="00BD4D5C" w:rsidRDefault="00BD4D5C">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8</w:t>
          </w:r>
          <w:r>
            <w:rPr>
              <w:rStyle w:val="Numrodepage"/>
              <w:rFonts w:ascii="Marianne" w:hAnsi="Marianne" w:cs="Arial"/>
              <w:b/>
            </w:rPr>
            <w:fldChar w:fldCharType="end"/>
          </w:r>
        </w:p>
      </w:tc>
    </w:tr>
  </w:tbl>
  <w:p w14:paraId="11647F3F" w14:textId="77777777" w:rsidR="00BD4D5C" w:rsidRDefault="00BD4D5C">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AEB2" w14:textId="77777777" w:rsidR="00BD4D5C" w:rsidRDefault="00BD4D5C">
      <w:r>
        <w:separator/>
      </w:r>
    </w:p>
  </w:footnote>
  <w:footnote w:type="continuationSeparator" w:id="0">
    <w:p w14:paraId="3C025276" w14:textId="77777777" w:rsidR="00BD4D5C" w:rsidRDefault="00BD4D5C">
      <w:r>
        <w:continuationSeparator/>
      </w:r>
    </w:p>
  </w:footnote>
  <w:footnote w:id="1">
    <w:p w14:paraId="218FC602" w14:textId="77777777" w:rsidR="00BD4D5C" w:rsidRDefault="00BD4D5C">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3AC122C" w14:textId="77777777" w:rsidR="00BD4D5C" w:rsidRDefault="00BD4D5C">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1B41D47D" w14:textId="77777777" w:rsidR="00BD4D5C" w:rsidRDefault="00BD4D5C">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7818338" w14:textId="77777777" w:rsidR="00BD4D5C" w:rsidRDefault="00BD4D5C">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1">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1">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1">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1">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1">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1">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1">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0F"/>
    <w:rsid w:val="0000168B"/>
    <w:rsid w:val="000258D6"/>
    <w:rsid w:val="00205CBA"/>
    <w:rsid w:val="00254D49"/>
    <w:rsid w:val="002C2736"/>
    <w:rsid w:val="00364A3D"/>
    <w:rsid w:val="00385485"/>
    <w:rsid w:val="003A4941"/>
    <w:rsid w:val="00420EB4"/>
    <w:rsid w:val="00476D51"/>
    <w:rsid w:val="004A4296"/>
    <w:rsid w:val="004D2B32"/>
    <w:rsid w:val="0055556C"/>
    <w:rsid w:val="005A42F0"/>
    <w:rsid w:val="00621ADE"/>
    <w:rsid w:val="006F0C0F"/>
    <w:rsid w:val="00773DDC"/>
    <w:rsid w:val="007B73B0"/>
    <w:rsid w:val="007C4A42"/>
    <w:rsid w:val="00A06DCD"/>
    <w:rsid w:val="00A266C2"/>
    <w:rsid w:val="00B56AA7"/>
    <w:rsid w:val="00BD4D5C"/>
    <w:rsid w:val="00C01942"/>
    <w:rsid w:val="00C417CA"/>
    <w:rsid w:val="00CB4E2F"/>
    <w:rsid w:val="00CE66BD"/>
    <w:rsid w:val="00D7660C"/>
    <w:rsid w:val="00D9157C"/>
    <w:rsid w:val="00E51076"/>
    <w:rsid w:val="00EA1396"/>
    <w:rsid w:val="00FB24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386A5D8D"/>
  <w15:chartTrackingRefBased/>
  <w15:docId w15:val="{8FE1BCB0-D76E-4F18-9C83-BA706827A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ABB97-D72E-46BB-8232-36853A79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3674</Words>
  <Characters>20209</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23836</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ANTONA-AUGER Madeleine</cp:lastModifiedBy>
  <cp:revision>1</cp:revision>
  <cp:lastPrinted>2023-09-26T08:15:00Z</cp:lastPrinted>
  <dcterms:created xsi:type="dcterms:W3CDTF">2026-01-15T12:38:00Z</dcterms:created>
  <dcterms:modified xsi:type="dcterms:W3CDTF">2026-01-15T12:38:00Z</dcterms:modified>
</cp:coreProperties>
</file>